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C9869A" w14:textId="77777777" w:rsidR="005D6730" w:rsidRPr="001B1D5E" w:rsidRDefault="00C86C72" w:rsidP="00A14515">
      <w:pPr>
        <w:spacing w:before="60"/>
        <w:jc w:val="right"/>
        <w:rPr>
          <w:rFonts w:ascii="Calibri" w:hAnsi="Calibri" w:cs="Calibri"/>
          <w:b/>
          <w:sz w:val="22"/>
          <w:szCs w:val="20"/>
        </w:rPr>
      </w:pP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="005D6730" w:rsidRPr="00F2679C">
        <w:rPr>
          <w:rFonts w:ascii="Calibri" w:hAnsi="Calibri" w:cs="Calibri"/>
          <w:b/>
          <w:sz w:val="22"/>
          <w:szCs w:val="22"/>
        </w:rPr>
        <w:tab/>
      </w:r>
      <w:r w:rsidR="005D6730" w:rsidRPr="00F2679C">
        <w:rPr>
          <w:rFonts w:ascii="Calibri" w:hAnsi="Calibri" w:cs="Calibri"/>
          <w:b/>
          <w:sz w:val="22"/>
          <w:szCs w:val="22"/>
        </w:rPr>
        <w:tab/>
      </w:r>
      <w:r w:rsidR="005D6730" w:rsidRPr="00F2679C">
        <w:rPr>
          <w:rFonts w:ascii="Calibri" w:hAnsi="Calibri" w:cs="Calibri"/>
          <w:b/>
          <w:sz w:val="22"/>
          <w:szCs w:val="22"/>
        </w:rPr>
        <w:tab/>
      </w:r>
      <w:r w:rsidR="005D6730" w:rsidRPr="00F2679C">
        <w:rPr>
          <w:rFonts w:ascii="Calibri" w:hAnsi="Calibri" w:cs="Calibri"/>
          <w:b/>
          <w:sz w:val="22"/>
          <w:szCs w:val="22"/>
        </w:rPr>
        <w:tab/>
      </w:r>
      <w:r w:rsidR="005D6730" w:rsidRPr="00F2679C">
        <w:rPr>
          <w:rFonts w:ascii="Calibri" w:hAnsi="Calibri" w:cs="Calibri"/>
          <w:b/>
          <w:sz w:val="22"/>
          <w:szCs w:val="22"/>
        </w:rPr>
        <w:tab/>
        <w:t xml:space="preserve">                     </w:t>
      </w:r>
      <w:r w:rsidR="00030621" w:rsidRPr="00830321">
        <w:rPr>
          <w:rFonts w:ascii="Calibri" w:hAnsi="Calibri" w:cs="Calibri"/>
          <w:b/>
          <w:szCs w:val="22"/>
        </w:rPr>
        <w:t>Załącznik nr 4</w:t>
      </w:r>
      <w:r w:rsidR="005D6730" w:rsidRPr="00830321">
        <w:rPr>
          <w:rFonts w:ascii="Calibri" w:hAnsi="Calibri" w:cs="Calibri"/>
          <w:b/>
          <w:szCs w:val="22"/>
        </w:rPr>
        <w:t xml:space="preserve"> do </w:t>
      </w:r>
      <w:proofErr w:type="spellStart"/>
      <w:r w:rsidR="005D6730" w:rsidRPr="00830321">
        <w:rPr>
          <w:rFonts w:ascii="Calibri" w:hAnsi="Calibri" w:cs="Calibri"/>
          <w:b/>
          <w:szCs w:val="22"/>
        </w:rPr>
        <w:t>SWZ</w:t>
      </w:r>
      <w:proofErr w:type="spellEnd"/>
    </w:p>
    <w:p w14:paraId="063D90D9" w14:textId="77777777" w:rsidR="005D6730" w:rsidRPr="00F2679C" w:rsidRDefault="00275DF7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Znak sprawy </w:t>
      </w:r>
      <w:r w:rsidR="006A78C0">
        <w:rPr>
          <w:rFonts w:ascii="Calibri" w:hAnsi="Calibri" w:cs="Calibri"/>
          <w:b/>
          <w:bCs/>
          <w:sz w:val="20"/>
          <w:szCs w:val="20"/>
        </w:rPr>
        <w:t>01/01/2026</w:t>
      </w:r>
      <w:r w:rsidR="000F6F90" w:rsidRPr="000F6F90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="000F6F90" w:rsidRPr="000F6F90">
        <w:rPr>
          <w:rFonts w:ascii="Calibri" w:hAnsi="Calibri" w:cs="Calibri"/>
          <w:b/>
          <w:bCs/>
          <w:sz w:val="20"/>
          <w:szCs w:val="20"/>
        </w:rPr>
        <w:t>ZP</w:t>
      </w:r>
      <w:proofErr w:type="spellEnd"/>
    </w:p>
    <w:p w14:paraId="02EA9294" w14:textId="77777777" w:rsidR="00CB0586" w:rsidRDefault="00CB0586" w:rsidP="00030621">
      <w:pPr>
        <w:spacing w:line="276" w:lineRule="auto"/>
        <w:ind w:left="4253"/>
        <w:rPr>
          <w:rFonts w:ascii="Calibri" w:hAnsi="Calibri" w:cs="Calibri"/>
          <w:b/>
          <w:szCs w:val="22"/>
        </w:rPr>
      </w:pPr>
    </w:p>
    <w:p w14:paraId="7C05DEA6" w14:textId="77777777" w:rsidR="005D6730" w:rsidRPr="001B1D5E" w:rsidRDefault="005D6730" w:rsidP="00D505EF">
      <w:pPr>
        <w:spacing w:line="276" w:lineRule="auto"/>
        <w:ind w:left="4253" w:hanging="5"/>
        <w:rPr>
          <w:rFonts w:ascii="Calibri" w:hAnsi="Calibri" w:cs="Calibri"/>
          <w:sz w:val="28"/>
          <w:szCs w:val="22"/>
        </w:rPr>
      </w:pPr>
      <w:r w:rsidRPr="00030621">
        <w:rPr>
          <w:rFonts w:ascii="Calibri" w:hAnsi="Calibri" w:cs="Calibri"/>
          <w:b/>
          <w:szCs w:val="22"/>
        </w:rPr>
        <w:t>Zamawiający:</w:t>
      </w:r>
    </w:p>
    <w:p w14:paraId="083B90EE" w14:textId="77777777" w:rsidR="002A0AF8" w:rsidRPr="001B1D5E" w:rsidRDefault="002A0AF8" w:rsidP="001B1D5E">
      <w:pPr>
        <w:ind w:left="4253"/>
        <w:rPr>
          <w:rFonts w:ascii="Calibri" w:hAnsi="Calibri" w:cs="Calibri"/>
          <w:b/>
          <w:bCs/>
          <w:sz w:val="28"/>
          <w:szCs w:val="22"/>
        </w:rPr>
      </w:pPr>
      <w:r w:rsidRPr="001B1D5E">
        <w:rPr>
          <w:rFonts w:ascii="Calibri" w:hAnsi="Calibri" w:cs="Calibri"/>
          <w:b/>
          <w:sz w:val="28"/>
          <w:szCs w:val="22"/>
        </w:rPr>
        <w:t>Przeworska Gospodarka Komunalna Sp. z o.o.</w:t>
      </w:r>
    </w:p>
    <w:p w14:paraId="70339FFF" w14:textId="77777777" w:rsidR="00D55034" w:rsidRDefault="002A0AF8" w:rsidP="001B1D5E">
      <w:pPr>
        <w:ind w:left="4253"/>
        <w:rPr>
          <w:rFonts w:ascii="Calibri" w:hAnsi="Calibri" w:cs="Calibri"/>
          <w:b/>
          <w:sz w:val="28"/>
          <w:szCs w:val="22"/>
        </w:rPr>
      </w:pPr>
      <w:r w:rsidRPr="001B1D5E">
        <w:rPr>
          <w:rFonts w:ascii="Calibri" w:hAnsi="Calibri" w:cs="Calibri"/>
          <w:b/>
          <w:sz w:val="28"/>
          <w:szCs w:val="22"/>
        </w:rPr>
        <w:t xml:space="preserve">37-200 Przeworsk, </w:t>
      </w:r>
    </w:p>
    <w:p w14:paraId="078DF9EB" w14:textId="77777777" w:rsidR="005D6730" w:rsidRDefault="002A0AF8" w:rsidP="001B1D5E">
      <w:pPr>
        <w:ind w:left="4253"/>
        <w:rPr>
          <w:rFonts w:ascii="Calibri" w:hAnsi="Calibri" w:cs="Calibri"/>
          <w:b/>
          <w:sz w:val="28"/>
          <w:szCs w:val="22"/>
        </w:rPr>
      </w:pPr>
      <w:r w:rsidRPr="001B1D5E">
        <w:rPr>
          <w:rFonts w:ascii="Calibri" w:hAnsi="Calibri" w:cs="Calibri"/>
          <w:b/>
          <w:sz w:val="28"/>
          <w:szCs w:val="22"/>
        </w:rPr>
        <w:t>Pl. Mickiewicza 8</w:t>
      </w:r>
    </w:p>
    <w:p w14:paraId="6CB95EA5" w14:textId="77777777" w:rsidR="00CB0586" w:rsidRPr="00F2679C" w:rsidRDefault="00CB0586" w:rsidP="001B1D5E">
      <w:pPr>
        <w:ind w:left="4253"/>
        <w:rPr>
          <w:rFonts w:ascii="Calibri" w:hAnsi="Calibri" w:cs="Calibri"/>
          <w:sz w:val="22"/>
          <w:szCs w:val="22"/>
        </w:rPr>
      </w:pPr>
    </w:p>
    <w:p w14:paraId="1E70DB93" w14:textId="77777777" w:rsidR="005D6730" w:rsidRPr="00F2679C" w:rsidRDefault="005D6730">
      <w:pPr>
        <w:rPr>
          <w:rFonts w:ascii="Calibri" w:hAnsi="Calibri" w:cs="Calibri"/>
          <w:b/>
          <w:sz w:val="22"/>
          <w:szCs w:val="22"/>
        </w:rPr>
      </w:pPr>
      <w:r w:rsidRPr="00F2679C">
        <w:rPr>
          <w:rFonts w:ascii="Calibri" w:hAnsi="Calibri" w:cs="Calibri"/>
          <w:b/>
          <w:sz w:val="22"/>
          <w:szCs w:val="22"/>
        </w:rPr>
        <w:t>Wykonawca:</w:t>
      </w:r>
    </w:p>
    <w:p w14:paraId="6AA46526" w14:textId="77777777" w:rsidR="005D6730" w:rsidRPr="00F2679C" w:rsidRDefault="005D6730">
      <w:pPr>
        <w:rPr>
          <w:rFonts w:ascii="Calibri" w:hAnsi="Calibri" w:cs="Calibri"/>
          <w:b/>
          <w:sz w:val="22"/>
          <w:szCs w:val="22"/>
        </w:rPr>
      </w:pPr>
    </w:p>
    <w:p w14:paraId="3FC95F56" w14:textId="77777777" w:rsidR="005D6730" w:rsidRPr="00F2679C" w:rsidRDefault="005D6730" w:rsidP="00E13334">
      <w:pPr>
        <w:tabs>
          <w:tab w:val="left" w:pos="4678"/>
        </w:tabs>
        <w:spacing w:line="360" w:lineRule="auto"/>
        <w:ind w:right="4534"/>
        <w:rPr>
          <w:rFonts w:ascii="Calibri" w:hAnsi="Calibri" w:cs="Calibri"/>
          <w:sz w:val="20"/>
          <w:szCs w:val="20"/>
        </w:rPr>
      </w:pPr>
      <w:r w:rsidRPr="00F2679C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………………………………………………………………………………………………..</w:t>
      </w:r>
    </w:p>
    <w:p w14:paraId="2B5B3BBD" w14:textId="77777777" w:rsidR="005D6730" w:rsidRPr="00F2679C" w:rsidRDefault="005D6730" w:rsidP="00E13334">
      <w:pPr>
        <w:tabs>
          <w:tab w:val="left" w:pos="4678"/>
        </w:tabs>
        <w:spacing w:line="360" w:lineRule="auto"/>
        <w:ind w:right="4534"/>
        <w:rPr>
          <w:rFonts w:ascii="Calibri" w:hAnsi="Calibri" w:cs="Calibri"/>
          <w:sz w:val="20"/>
          <w:szCs w:val="20"/>
        </w:rPr>
      </w:pPr>
      <w:r w:rsidRPr="00F2679C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………………………………………………………………………………………..………</w:t>
      </w:r>
    </w:p>
    <w:p w14:paraId="660F7ECD" w14:textId="77777777" w:rsidR="005D6730" w:rsidRPr="00F2679C" w:rsidRDefault="005D6730" w:rsidP="00E13334">
      <w:pPr>
        <w:tabs>
          <w:tab w:val="left" w:pos="4678"/>
        </w:tabs>
        <w:spacing w:line="360" w:lineRule="auto"/>
        <w:ind w:right="4534"/>
        <w:rPr>
          <w:rFonts w:ascii="Calibri" w:hAnsi="Calibri" w:cs="Calibri"/>
          <w:sz w:val="20"/>
          <w:szCs w:val="20"/>
        </w:rPr>
      </w:pPr>
      <w:r w:rsidRPr="00F2679C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……………………………………………………………………………………………..…</w:t>
      </w:r>
    </w:p>
    <w:p w14:paraId="7B8060B3" w14:textId="77777777" w:rsidR="005D6730" w:rsidRPr="00F2679C" w:rsidRDefault="00E13334">
      <w:pPr>
        <w:tabs>
          <w:tab w:val="left" w:pos="5103"/>
        </w:tabs>
        <w:ind w:right="4534"/>
        <w:rPr>
          <w:rFonts w:ascii="Calibri" w:hAnsi="Calibri" w:cs="Calibri"/>
          <w:sz w:val="20"/>
          <w:szCs w:val="20"/>
          <w:u w:val="single"/>
        </w:rPr>
      </w:pPr>
      <w:r w:rsidRPr="00F2679C">
        <w:rPr>
          <w:rFonts w:ascii="Calibri" w:hAnsi="Calibri" w:cs="Calibri"/>
          <w:i/>
          <w:sz w:val="16"/>
          <w:szCs w:val="16"/>
        </w:rPr>
        <w:t xml:space="preserve"> </w:t>
      </w:r>
      <w:r w:rsidR="005D6730" w:rsidRPr="00F2679C">
        <w:rPr>
          <w:rFonts w:ascii="Calibri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="005D6730" w:rsidRPr="00F2679C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="005D6730" w:rsidRPr="00F2679C">
        <w:rPr>
          <w:rFonts w:ascii="Calibri" w:hAnsi="Calibri" w:cs="Calibri"/>
          <w:i/>
          <w:sz w:val="16"/>
          <w:szCs w:val="16"/>
        </w:rPr>
        <w:t>)</w:t>
      </w:r>
    </w:p>
    <w:p w14:paraId="070AB841" w14:textId="77777777" w:rsidR="005D6730" w:rsidRPr="00F2679C" w:rsidRDefault="005D6730">
      <w:pPr>
        <w:rPr>
          <w:rFonts w:ascii="Calibri" w:hAnsi="Calibri" w:cs="Calibri"/>
          <w:sz w:val="20"/>
          <w:szCs w:val="20"/>
          <w:u w:val="single"/>
        </w:rPr>
      </w:pPr>
    </w:p>
    <w:p w14:paraId="414B4797" w14:textId="77777777" w:rsidR="005D6730" w:rsidRPr="00F2679C" w:rsidRDefault="005D6730">
      <w:pPr>
        <w:rPr>
          <w:rFonts w:ascii="Calibri" w:hAnsi="Calibri" w:cs="Calibri"/>
          <w:sz w:val="20"/>
          <w:szCs w:val="20"/>
        </w:rPr>
      </w:pPr>
      <w:r w:rsidRPr="00F2679C">
        <w:rPr>
          <w:rFonts w:ascii="Calibri" w:hAnsi="Calibri" w:cs="Calibri"/>
          <w:sz w:val="20"/>
          <w:szCs w:val="20"/>
        </w:rPr>
        <w:t>reprezentowany przez:</w:t>
      </w:r>
    </w:p>
    <w:p w14:paraId="00064B9E" w14:textId="77777777" w:rsidR="005D6730" w:rsidRPr="00F2679C" w:rsidRDefault="005D6730">
      <w:pPr>
        <w:rPr>
          <w:rFonts w:ascii="Calibri" w:hAnsi="Calibri" w:cs="Calibri"/>
          <w:sz w:val="20"/>
          <w:szCs w:val="20"/>
          <w:u w:val="single"/>
        </w:rPr>
      </w:pPr>
    </w:p>
    <w:p w14:paraId="0C8FA51F" w14:textId="77777777" w:rsidR="005D6730" w:rsidRPr="00F2679C" w:rsidRDefault="005D6730">
      <w:pPr>
        <w:tabs>
          <w:tab w:val="left" w:pos="4678"/>
        </w:tabs>
        <w:ind w:right="4536"/>
        <w:rPr>
          <w:rFonts w:ascii="Calibri" w:hAnsi="Calibri" w:cs="Calibri"/>
          <w:i/>
          <w:sz w:val="16"/>
          <w:szCs w:val="16"/>
        </w:rPr>
      </w:pPr>
      <w:r w:rsidRPr="00F2679C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……………………………………………………………………………………………….</w:t>
      </w:r>
    </w:p>
    <w:p w14:paraId="7DBE5CFE" w14:textId="77777777" w:rsidR="005D6730" w:rsidRPr="00F2679C" w:rsidRDefault="005D6730">
      <w:pPr>
        <w:ind w:right="5953"/>
        <w:rPr>
          <w:rFonts w:ascii="Calibri" w:hAnsi="Calibri" w:cs="Calibri"/>
          <w:b/>
        </w:rPr>
      </w:pPr>
      <w:r w:rsidRPr="00F2679C">
        <w:rPr>
          <w:rFonts w:ascii="Calibri" w:hAnsi="Calibri" w:cs="Calibri"/>
          <w:i/>
          <w:sz w:val="16"/>
          <w:szCs w:val="16"/>
        </w:rPr>
        <w:t>(imię, nazwisko, stanowisko/podstawa do reprezentacji)</w:t>
      </w:r>
    </w:p>
    <w:p w14:paraId="0B0275C1" w14:textId="77777777" w:rsidR="005D6730" w:rsidRPr="00F2679C" w:rsidRDefault="005D6730">
      <w:pPr>
        <w:widowControl w:val="0"/>
        <w:suppressAutoHyphens w:val="0"/>
        <w:textAlignment w:val="baseline"/>
        <w:rPr>
          <w:rFonts w:ascii="Calibri" w:hAnsi="Calibri" w:cs="Calibri"/>
          <w:b/>
        </w:rPr>
      </w:pPr>
    </w:p>
    <w:p w14:paraId="786C29BA" w14:textId="77777777" w:rsidR="005D6730" w:rsidRPr="00F2679C" w:rsidRDefault="005D6730">
      <w:pPr>
        <w:widowControl w:val="0"/>
        <w:suppressAutoHyphens w:val="0"/>
        <w:textAlignment w:val="baseline"/>
        <w:rPr>
          <w:rFonts w:ascii="Calibri" w:hAnsi="Calibri" w:cs="Calibri"/>
          <w:b/>
        </w:rPr>
      </w:pPr>
    </w:p>
    <w:p w14:paraId="6889C2BF" w14:textId="77777777" w:rsidR="005D6730" w:rsidRPr="00F2679C" w:rsidRDefault="005D6730">
      <w:pPr>
        <w:widowControl w:val="0"/>
        <w:suppressAutoHyphens w:val="0"/>
        <w:jc w:val="center"/>
        <w:textAlignment w:val="baseline"/>
        <w:rPr>
          <w:rFonts w:ascii="Calibri" w:hAnsi="Calibri" w:cs="Calibri"/>
          <w:b/>
        </w:rPr>
      </w:pPr>
      <w:r w:rsidRPr="00F2679C">
        <w:rPr>
          <w:rFonts w:ascii="Calibri" w:hAnsi="Calibri" w:cs="Calibri"/>
          <w:b/>
        </w:rPr>
        <w:t>OŚWIADCZENIE WYKONAWCY</w:t>
      </w:r>
    </w:p>
    <w:p w14:paraId="08011519" w14:textId="77777777" w:rsidR="005D6730" w:rsidRPr="00F2679C" w:rsidRDefault="005D6730" w:rsidP="00EF769E">
      <w:pPr>
        <w:widowControl w:val="0"/>
        <w:suppressAutoHyphens w:val="0"/>
        <w:spacing w:before="120"/>
        <w:jc w:val="center"/>
        <w:textAlignment w:val="baseline"/>
        <w:rPr>
          <w:rFonts w:ascii="Calibri" w:hAnsi="Calibri" w:cs="Calibri"/>
          <w:b/>
        </w:rPr>
      </w:pPr>
      <w:r w:rsidRPr="00F2679C">
        <w:rPr>
          <w:rFonts w:ascii="Calibri" w:hAnsi="Calibri" w:cs="Calibri"/>
          <w:b/>
        </w:rPr>
        <w:t>składane w trybie art. 125 ust. 1 ustawy z dnia 11 września 2019 r. Prawo zamówień publicznyc</w:t>
      </w:r>
      <w:r w:rsidR="003E75F1">
        <w:rPr>
          <w:rFonts w:ascii="Calibri" w:hAnsi="Calibri" w:cs="Calibri"/>
          <w:b/>
        </w:rPr>
        <w:t>h (tekst jednolity Dz. U. z 2024 r. poz. 1320</w:t>
      </w:r>
      <w:r w:rsidRPr="00FD7F2B">
        <w:rPr>
          <w:rFonts w:ascii="Calibri" w:hAnsi="Calibri" w:cs="Calibri"/>
          <w:b/>
        </w:rPr>
        <w:t>), zwanej dalej ustawą</w:t>
      </w:r>
      <w:r w:rsidRPr="00F2679C">
        <w:rPr>
          <w:rFonts w:ascii="Calibri" w:hAnsi="Calibri" w:cs="Calibri"/>
          <w:b/>
        </w:rPr>
        <w:t xml:space="preserve"> </w:t>
      </w:r>
      <w:proofErr w:type="spellStart"/>
      <w:r w:rsidRPr="00F2679C">
        <w:rPr>
          <w:rFonts w:ascii="Calibri" w:hAnsi="Calibri" w:cs="Calibri"/>
          <w:b/>
        </w:rPr>
        <w:t>Pzp</w:t>
      </w:r>
      <w:proofErr w:type="spellEnd"/>
    </w:p>
    <w:p w14:paraId="2C930F4A" w14:textId="77777777" w:rsidR="005D6730" w:rsidRPr="00F2679C" w:rsidRDefault="005D6730">
      <w:pPr>
        <w:widowControl w:val="0"/>
        <w:suppressAutoHyphens w:val="0"/>
        <w:spacing w:before="120"/>
        <w:jc w:val="center"/>
        <w:textAlignment w:val="baseline"/>
        <w:rPr>
          <w:rFonts w:ascii="Calibri" w:hAnsi="Calibri" w:cs="Calibri"/>
          <w:b/>
        </w:rPr>
      </w:pPr>
      <w:r w:rsidRPr="00F2679C">
        <w:rPr>
          <w:rFonts w:ascii="Calibri" w:hAnsi="Calibri" w:cs="Calibri"/>
          <w:b/>
        </w:rPr>
        <w:t>O SPEŁNIANIU WARUNKÓW UDZIAŁU W POSTĘPOWANIU</w:t>
      </w:r>
    </w:p>
    <w:p w14:paraId="20BE4DFF" w14:textId="77777777" w:rsidR="005D6730" w:rsidRPr="00F2679C" w:rsidRDefault="005D6730" w:rsidP="00406AA1">
      <w:pPr>
        <w:widowControl w:val="0"/>
        <w:suppressAutoHyphens w:val="0"/>
        <w:jc w:val="center"/>
        <w:textAlignment w:val="baseline"/>
        <w:rPr>
          <w:rFonts w:ascii="Calibri" w:hAnsi="Calibri" w:cs="Calibri"/>
          <w:b/>
        </w:rPr>
      </w:pPr>
      <w:r w:rsidRPr="00F2679C">
        <w:rPr>
          <w:rFonts w:ascii="Calibri" w:hAnsi="Calibri" w:cs="Calibri"/>
          <w:b/>
        </w:rPr>
        <w:t>ORAZ NIEPODLEGANIU WYKLUCZENIU</w:t>
      </w:r>
    </w:p>
    <w:p w14:paraId="3FC2E762" w14:textId="77777777" w:rsidR="005D6730" w:rsidRPr="00F2679C" w:rsidRDefault="005D6730" w:rsidP="00406AA1">
      <w:pPr>
        <w:widowControl w:val="0"/>
        <w:suppressAutoHyphens w:val="0"/>
        <w:jc w:val="center"/>
        <w:textAlignment w:val="baseline"/>
        <w:rPr>
          <w:rFonts w:ascii="Calibri" w:hAnsi="Calibri" w:cs="Calibri"/>
          <w:sz w:val="22"/>
          <w:szCs w:val="22"/>
        </w:rPr>
      </w:pPr>
    </w:p>
    <w:p w14:paraId="333379D6" w14:textId="77777777" w:rsidR="005D6730" w:rsidRPr="006C75EA" w:rsidRDefault="005D6730" w:rsidP="006C75EA">
      <w:pPr>
        <w:pStyle w:val="Akapitzlist1"/>
        <w:spacing w:after="120"/>
        <w:ind w:left="0" w:firstLine="426"/>
        <w:jc w:val="both"/>
        <w:rPr>
          <w:rFonts w:ascii="Calibri" w:hAnsi="Calibri" w:cs="Calibri"/>
          <w:b/>
          <w:bCs/>
          <w:sz w:val="22"/>
          <w:szCs w:val="22"/>
        </w:rPr>
      </w:pPr>
      <w:r w:rsidRPr="00F2679C">
        <w:rPr>
          <w:rFonts w:ascii="Calibri" w:hAnsi="Calibri" w:cs="Calibri"/>
          <w:sz w:val="22"/>
          <w:szCs w:val="22"/>
        </w:rPr>
        <w:t xml:space="preserve">Na potrzeby postępowania o udzielenie zamówienia publicznego </w:t>
      </w:r>
      <w:proofErr w:type="spellStart"/>
      <w:r w:rsidRPr="00F2679C">
        <w:rPr>
          <w:rFonts w:ascii="Calibri" w:hAnsi="Calibri" w:cs="Calibri"/>
          <w:sz w:val="22"/>
          <w:szCs w:val="22"/>
        </w:rPr>
        <w:t>pn</w:t>
      </w:r>
      <w:proofErr w:type="spellEnd"/>
      <w:r w:rsidR="006E50EF">
        <w:rPr>
          <w:rFonts w:ascii="Calibri" w:hAnsi="Calibri" w:cs="Calibri"/>
          <w:sz w:val="22"/>
          <w:szCs w:val="22"/>
        </w:rPr>
        <w:t xml:space="preserve"> </w:t>
      </w:r>
      <w:r w:rsidR="00D55034" w:rsidRPr="00D55034">
        <w:rPr>
          <w:rFonts w:ascii="Calibri" w:hAnsi="Calibri" w:cs="Calibri"/>
          <w:b/>
          <w:sz w:val="22"/>
          <w:szCs w:val="22"/>
        </w:rPr>
        <w:t>„</w:t>
      </w:r>
      <w:r w:rsidR="001B0C32" w:rsidRPr="001B0C32">
        <w:rPr>
          <w:rFonts w:ascii="Calibri" w:hAnsi="Calibri" w:cs="Calibri"/>
          <w:b/>
          <w:sz w:val="22"/>
          <w:szCs w:val="22"/>
        </w:rPr>
        <w:t>Ochrona i dozór obiektów Zakładu Oczyszczania Gospodarki Komunalnej i Usług, Przeworskiej Gospodarki Komunalnej Sp. z o.o.</w:t>
      </w:r>
      <w:r w:rsidR="00D55034" w:rsidRPr="00D55034">
        <w:rPr>
          <w:rFonts w:ascii="Calibri" w:hAnsi="Calibri" w:cs="Calibri"/>
          <w:b/>
          <w:bCs/>
          <w:sz w:val="22"/>
          <w:szCs w:val="22"/>
        </w:rPr>
        <w:t xml:space="preserve">” </w:t>
      </w:r>
      <w:r w:rsidR="00D55034" w:rsidRPr="00D55034">
        <w:rPr>
          <w:rFonts w:ascii="Calibri" w:hAnsi="Calibri" w:cs="Calibri"/>
          <w:bCs/>
          <w:sz w:val="22"/>
          <w:szCs w:val="22"/>
        </w:rPr>
        <w:t>nr ref.</w:t>
      </w:r>
      <w:r w:rsidR="00EA2F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6A78C0">
        <w:rPr>
          <w:rFonts w:ascii="Calibri" w:hAnsi="Calibri" w:cs="Calibri"/>
          <w:b/>
          <w:bCs/>
          <w:sz w:val="22"/>
          <w:szCs w:val="22"/>
        </w:rPr>
        <w:t>01/01/2026</w:t>
      </w:r>
      <w:r w:rsidR="000F6F90" w:rsidRPr="000F6F90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0F6F90" w:rsidRPr="000F6F90">
        <w:rPr>
          <w:rFonts w:ascii="Calibri" w:hAnsi="Calibri" w:cs="Calibri"/>
          <w:b/>
          <w:bCs/>
          <w:sz w:val="22"/>
          <w:szCs w:val="22"/>
        </w:rPr>
        <w:t>ZP</w:t>
      </w:r>
      <w:proofErr w:type="spellEnd"/>
      <w:r w:rsidRPr="00CF3D13">
        <w:rPr>
          <w:rFonts w:ascii="Calibri" w:hAnsi="Calibri" w:cs="Calibri"/>
          <w:sz w:val="22"/>
          <w:szCs w:val="22"/>
        </w:rPr>
        <w:t>,</w:t>
      </w:r>
      <w:r w:rsidRPr="00F2679C">
        <w:rPr>
          <w:rFonts w:ascii="Calibri" w:hAnsi="Calibri" w:cs="Calibri"/>
          <w:sz w:val="22"/>
          <w:szCs w:val="22"/>
        </w:rPr>
        <w:t xml:space="preserve"> prowadzonego przez </w:t>
      </w:r>
      <w:r w:rsidR="001B1D5E">
        <w:rPr>
          <w:rFonts w:ascii="Calibri" w:hAnsi="Calibri" w:cs="Calibri"/>
          <w:b/>
          <w:sz w:val="22"/>
          <w:szCs w:val="22"/>
        </w:rPr>
        <w:t>Przeworską</w:t>
      </w:r>
      <w:r w:rsidR="001B1D5E" w:rsidRPr="001B1D5E">
        <w:rPr>
          <w:rFonts w:ascii="Calibri" w:hAnsi="Calibri" w:cs="Calibri"/>
          <w:b/>
          <w:sz w:val="22"/>
          <w:szCs w:val="22"/>
        </w:rPr>
        <w:t xml:space="preserve"> Gospodark</w:t>
      </w:r>
      <w:r w:rsidR="001B1D5E">
        <w:rPr>
          <w:rFonts w:ascii="Calibri" w:hAnsi="Calibri" w:cs="Calibri"/>
          <w:b/>
          <w:sz w:val="22"/>
          <w:szCs w:val="22"/>
        </w:rPr>
        <w:t>ę</w:t>
      </w:r>
      <w:r w:rsidR="001B1D5E" w:rsidRPr="001B1D5E">
        <w:rPr>
          <w:rFonts w:ascii="Calibri" w:hAnsi="Calibri" w:cs="Calibri"/>
          <w:b/>
          <w:sz w:val="22"/>
          <w:szCs w:val="22"/>
        </w:rPr>
        <w:t xml:space="preserve"> Komunaln</w:t>
      </w:r>
      <w:r w:rsidR="001B1D5E">
        <w:rPr>
          <w:rFonts w:ascii="Calibri" w:hAnsi="Calibri" w:cs="Calibri"/>
          <w:b/>
          <w:sz w:val="22"/>
          <w:szCs w:val="22"/>
        </w:rPr>
        <w:t>ą</w:t>
      </w:r>
      <w:r w:rsidR="001B1D5E" w:rsidRPr="001B1D5E">
        <w:rPr>
          <w:rFonts w:ascii="Calibri" w:hAnsi="Calibri" w:cs="Calibri"/>
          <w:b/>
          <w:sz w:val="22"/>
          <w:szCs w:val="22"/>
        </w:rPr>
        <w:t xml:space="preserve"> Sp. z o.o.</w:t>
      </w:r>
      <w:r w:rsidRPr="00F2679C">
        <w:rPr>
          <w:rFonts w:ascii="Calibri" w:hAnsi="Calibri" w:cs="Calibri"/>
          <w:sz w:val="22"/>
          <w:szCs w:val="22"/>
        </w:rPr>
        <w:t>, oświadczam, co następuje:</w:t>
      </w:r>
    </w:p>
    <w:p w14:paraId="58D5DB69" w14:textId="77777777" w:rsidR="005D6730" w:rsidRPr="000D6E91" w:rsidRDefault="005D6730" w:rsidP="002411F8">
      <w:pPr>
        <w:numPr>
          <w:ilvl w:val="2"/>
          <w:numId w:val="4"/>
        </w:numPr>
        <w:suppressAutoHyphens w:val="0"/>
        <w:spacing w:after="120" w:line="320" w:lineRule="exact"/>
        <w:ind w:left="426" w:hanging="426"/>
        <w:rPr>
          <w:rFonts w:ascii="Calibri" w:hAnsi="Calibri" w:cs="Calibri"/>
          <w:sz w:val="16"/>
          <w:szCs w:val="16"/>
        </w:rPr>
      </w:pPr>
      <w:r w:rsidRPr="000D6E91">
        <w:rPr>
          <w:rFonts w:ascii="Calibri" w:hAnsi="Calibri" w:cs="Calibri"/>
          <w:b/>
        </w:rPr>
        <w:t>W ZAKRESIE SPEŁNIANIA WARUNKÓW UDZIAŁU W POSTĘPOWANIU</w:t>
      </w:r>
    </w:p>
    <w:p w14:paraId="1F4F2EBA" w14:textId="77777777" w:rsidR="005D6730" w:rsidRPr="00F2679C" w:rsidRDefault="005D6730" w:rsidP="00E005E0">
      <w:pPr>
        <w:suppressAutoHyphens w:val="0"/>
        <w:spacing w:after="120"/>
        <w:jc w:val="both"/>
        <w:rPr>
          <w:rFonts w:ascii="Calibri" w:hAnsi="Calibri" w:cs="Calibri"/>
          <w:sz w:val="22"/>
          <w:szCs w:val="22"/>
        </w:rPr>
      </w:pPr>
      <w:r w:rsidRPr="00FD7F2B">
        <w:rPr>
          <w:rFonts w:ascii="Calibri" w:hAnsi="Calibri" w:cs="Calibri"/>
        </w:rPr>
        <w:t>OŚWIADCZENIE DOTYCZĄCE WYKONAWCY:</w:t>
      </w:r>
    </w:p>
    <w:p w14:paraId="3BC05868" w14:textId="77777777" w:rsidR="005D6730" w:rsidRPr="00F2679C" w:rsidRDefault="005D6730" w:rsidP="002411F8">
      <w:pPr>
        <w:suppressAutoHyphens w:val="0"/>
        <w:rPr>
          <w:rFonts w:ascii="Calibri" w:hAnsi="Calibri" w:cs="Calibri"/>
          <w:b/>
          <w:sz w:val="22"/>
          <w:szCs w:val="22"/>
        </w:rPr>
      </w:pPr>
      <w:r w:rsidRPr="00F2679C">
        <w:rPr>
          <w:rFonts w:ascii="Calibri" w:hAnsi="Calibri" w:cs="Calibri"/>
          <w:sz w:val="22"/>
          <w:szCs w:val="22"/>
        </w:rPr>
        <w:t xml:space="preserve">Oświadczam, że spełniam warunki udziału w postępowaniu określone przez zamawiającego w </w:t>
      </w:r>
      <w:r w:rsidR="00C928DD">
        <w:rPr>
          <w:rFonts w:ascii="Calibri" w:hAnsi="Calibri" w:cs="Calibri"/>
          <w:b/>
          <w:sz w:val="22"/>
          <w:szCs w:val="22"/>
        </w:rPr>
        <w:t>Rozdz. X</w:t>
      </w:r>
      <w:r w:rsidR="00102A29">
        <w:rPr>
          <w:rFonts w:ascii="Calibri" w:hAnsi="Calibri" w:cs="Calibri"/>
          <w:b/>
          <w:sz w:val="22"/>
          <w:szCs w:val="22"/>
        </w:rPr>
        <w:t>I</w:t>
      </w:r>
      <w:r w:rsidR="00C928DD">
        <w:rPr>
          <w:rFonts w:ascii="Calibri" w:hAnsi="Calibri" w:cs="Calibri"/>
          <w:b/>
          <w:sz w:val="22"/>
          <w:szCs w:val="22"/>
        </w:rPr>
        <w:t xml:space="preserve">X </w:t>
      </w:r>
      <w:r w:rsidR="00733FC4">
        <w:rPr>
          <w:rFonts w:ascii="Calibri" w:hAnsi="Calibri" w:cs="Calibri"/>
          <w:b/>
          <w:sz w:val="22"/>
          <w:szCs w:val="22"/>
        </w:rPr>
        <w:t>Specyfikacji Warunków Z</w:t>
      </w:r>
      <w:r w:rsidRPr="00F2679C">
        <w:rPr>
          <w:rFonts w:ascii="Calibri" w:hAnsi="Calibri" w:cs="Calibri"/>
          <w:b/>
          <w:sz w:val="22"/>
          <w:szCs w:val="22"/>
        </w:rPr>
        <w:t>amówienia</w:t>
      </w:r>
      <w:r w:rsidR="00953EF7">
        <w:rPr>
          <w:rFonts w:ascii="Calibri" w:hAnsi="Calibri" w:cs="Calibri"/>
          <w:b/>
          <w:sz w:val="22"/>
          <w:szCs w:val="22"/>
        </w:rPr>
        <w:t>.</w:t>
      </w:r>
    </w:p>
    <w:p w14:paraId="5D0C6885" w14:textId="77777777" w:rsidR="005D6730" w:rsidRPr="00830BCC" w:rsidRDefault="005D6730" w:rsidP="00D505EF">
      <w:pPr>
        <w:suppressAutoHyphens w:val="0"/>
        <w:spacing w:before="240" w:after="120"/>
        <w:jc w:val="both"/>
        <w:rPr>
          <w:rFonts w:ascii="Calibri" w:hAnsi="Calibri" w:cs="Calibri"/>
        </w:rPr>
      </w:pPr>
      <w:r w:rsidRPr="00FD7F2B">
        <w:rPr>
          <w:rFonts w:ascii="Calibri" w:hAnsi="Calibri" w:cs="Calibri"/>
        </w:rPr>
        <w:t>OŚWIADCZENIA WYMAGANE W ZWIĄZKU</w:t>
      </w:r>
      <w:r w:rsidRPr="00830BCC">
        <w:rPr>
          <w:rFonts w:ascii="Calibri" w:hAnsi="Calibri" w:cs="Calibri"/>
        </w:rPr>
        <w:t xml:space="preserve"> Z POLEGANIEM NA ZDOLNOŚCIACH LUB SYTUACJI PODMIOTÓW UDOSTĘPNIAJĄCYCH ZASOBY</w:t>
      </w:r>
      <w:r w:rsidR="001B1D5E">
        <w:rPr>
          <w:rFonts w:ascii="Calibri" w:hAnsi="Calibri" w:cs="Calibri"/>
        </w:rPr>
        <w:t xml:space="preserve"> (</w:t>
      </w:r>
      <w:r w:rsidR="001B1D5E" w:rsidRPr="00A14515">
        <w:rPr>
          <w:rFonts w:ascii="Calibri" w:hAnsi="Calibri" w:cs="Calibri"/>
          <w:color w:val="FF0000"/>
          <w:sz w:val="22"/>
        </w:rPr>
        <w:t>gdy dotyczy</w:t>
      </w:r>
      <w:r w:rsidR="001B1D5E">
        <w:rPr>
          <w:rFonts w:ascii="Calibri" w:hAnsi="Calibri" w:cs="Calibri"/>
        </w:rPr>
        <w:t>)</w:t>
      </w:r>
      <w:r w:rsidRPr="00830BCC">
        <w:rPr>
          <w:rFonts w:ascii="Calibri" w:hAnsi="Calibri" w:cs="Calibri"/>
        </w:rPr>
        <w:t>:</w:t>
      </w:r>
    </w:p>
    <w:p w14:paraId="40128EE2" w14:textId="77777777" w:rsidR="005D6730" w:rsidRPr="00830BCC" w:rsidRDefault="005D6730" w:rsidP="00275DF7">
      <w:pPr>
        <w:jc w:val="both"/>
        <w:rPr>
          <w:rFonts w:ascii="Calibri" w:hAnsi="Calibri" w:cs="Calibri"/>
          <w:sz w:val="22"/>
          <w:szCs w:val="22"/>
        </w:rPr>
      </w:pPr>
      <w:r w:rsidRPr="00830BCC">
        <w:rPr>
          <w:rFonts w:ascii="Calibri" w:hAnsi="Calibri" w:cs="Calibri"/>
          <w:sz w:val="22"/>
          <w:szCs w:val="22"/>
        </w:rPr>
        <w:t xml:space="preserve">Oświadczam, że w celu wykazania spełniania warunków udziału w postępowaniu, określonych przez zamawiającego w </w:t>
      </w:r>
      <w:r w:rsidR="00C928DD" w:rsidRPr="00C928DD">
        <w:rPr>
          <w:rFonts w:ascii="Calibri" w:hAnsi="Calibri" w:cs="Calibri"/>
          <w:b/>
          <w:sz w:val="22"/>
          <w:szCs w:val="22"/>
        </w:rPr>
        <w:t>Rozdz. X</w:t>
      </w:r>
      <w:r w:rsidR="00102A29">
        <w:rPr>
          <w:rFonts w:ascii="Calibri" w:hAnsi="Calibri" w:cs="Calibri"/>
          <w:b/>
          <w:sz w:val="22"/>
          <w:szCs w:val="22"/>
        </w:rPr>
        <w:t>I</w:t>
      </w:r>
      <w:r w:rsidR="00C928DD" w:rsidRPr="00C928DD">
        <w:rPr>
          <w:rFonts w:ascii="Calibri" w:hAnsi="Calibri" w:cs="Calibri"/>
          <w:b/>
          <w:sz w:val="22"/>
          <w:szCs w:val="22"/>
        </w:rPr>
        <w:t xml:space="preserve">X </w:t>
      </w:r>
      <w:r w:rsidR="00733FC4">
        <w:rPr>
          <w:rFonts w:ascii="Calibri" w:hAnsi="Calibri" w:cs="Calibri"/>
          <w:b/>
          <w:sz w:val="22"/>
          <w:szCs w:val="22"/>
        </w:rPr>
        <w:t>Specyfikacji Warunków Z</w:t>
      </w:r>
      <w:r w:rsidRPr="00830BCC">
        <w:rPr>
          <w:rFonts w:ascii="Calibri" w:hAnsi="Calibri" w:cs="Calibri"/>
          <w:b/>
          <w:sz w:val="22"/>
          <w:szCs w:val="22"/>
        </w:rPr>
        <w:t>amówienia</w:t>
      </w:r>
      <w:r w:rsidR="00102A29">
        <w:rPr>
          <w:rFonts w:ascii="Calibri" w:hAnsi="Calibri" w:cs="Calibri"/>
          <w:b/>
          <w:sz w:val="22"/>
          <w:szCs w:val="22"/>
        </w:rPr>
        <w:t xml:space="preserve">, </w:t>
      </w:r>
      <w:r w:rsidRPr="00830BCC">
        <w:rPr>
          <w:rFonts w:ascii="Calibri" w:hAnsi="Calibri" w:cs="Calibri"/>
          <w:sz w:val="22"/>
          <w:szCs w:val="22"/>
        </w:rPr>
        <w:t>pol</w:t>
      </w:r>
      <w:r w:rsidR="00275DF7">
        <w:rPr>
          <w:rFonts w:ascii="Calibri" w:hAnsi="Calibri" w:cs="Calibri"/>
          <w:sz w:val="22"/>
          <w:szCs w:val="22"/>
        </w:rPr>
        <w:t>egam na zasobach następującego/</w:t>
      </w:r>
      <w:proofErr w:type="spellStart"/>
      <w:r w:rsidR="00275DF7">
        <w:rPr>
          <w:rFonts w:ascii="Calibri" w:hAnsi="Calibri" w:cs="Calibri"/>
          <w:sz w:val="22"/>
          <w:szCs w:val="22"/>
        </w:rPr>
        <w:t>ych</w:t>
      </w:r>
      <w:proofErr w:type="spellEnd"/>
      <w:r w:rsidR="00275DF7">
        <w:rPr>
          <w:rFonts w:ascii="Calibri" w:hAnsi="Calibri" w:cs="Calibri"/>
          <w:sz w:val="22"/>
          <w:szCs w:val="22"/>
        </w:rPr>
        <w:t xml:space="preserve"> podmiotu/</w:t>
      </w:r>
      <w:r w:rsidRPr="00830BCC">
        <w:rPr>
          <w:rFonts w:ascii="Calibri" w:hAnsi="Calibri" w:cs="Calibri"/>
          <w:sz w:val="22"/>
          <w:szCs w:val="22"/>
        </w:rPr>
        <w:t>ów:</w:t>
      </w:r>
    </w:p>
    <w:p w14:paraId="23004267" w14:textId="77777777" w:rsidR="00BF014A" w:rsidRDefault="005D6730" w:rsidP="00E005E0">
      <w:pPr>
        <w:suppressAutoHyphens w:val="0"/>
        <w:spacing w:after="120" w:line="320" w:lineRule="exact"/>
        <w:jc w:val="both"/>
        <w:rPr>
          <w:rFonts w:ascii="Calibri" w:hAnsi="Calibri" w:cs="Calibri"/>
          <w:sz w:val="22"/>
          <w:szCs w:val="22"/>
        </w:rPr>
      </w:pPr>
      <w:r w:rsidRPr="00830BCC">
        <w:rPr>
          <w:rFonts w:ascii="Calibri" w:hAnsi="Calibri" w:cs="Calibri"/>
          <w:sz w:val="22"/>
          <w:szCs w:val="22"/>
        </w:rPr>
        <w:t>………………………………………………………</w:t>
      </w:r>
      <w:r w:rsidR="00BF014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</w:t>
      </w:r>
      <w:proofErr w:type="gramStart"/>
      <w:r w:rsidR="00BF014A">
        <w:rPr>
          <w:rFonts w:ascii="Calibri" w:hAnsi="Calibri" w:cs="Calibri"/>
          <w:sz w:val="22"/>
          <w:szCs w:val="22"/>
        </w:rPr>
        <w:t>…….</w:t>
      </w:r>
      <w:proofErr w:type="gramEnd"/>
      <w:r w:rsidRPr="00830BCC">
        <w:rPr>
          <w:rFonts w:ascii="Calibri" w:hAnsi="Calibri" w:cs="Calibri"/>
          <w:sz w:val="22"/>
          <w:szCs w:val="22"/>
        </w:rPr>
        <w:t xml:space="preserve">…, w następującym zakresie: </w:t>
      </w:r>
      <w:r w:rsidR="00BF014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</w:t>
      </w:r>
      <w:r w:rsidR="000E17AF">
        <w:rPr>
          <w:rFonts w:ascii="Calibri" w:hAnsi="Calibri" w:cs="Calibri"/>
          <w:sz w:val="22"/>
          <w:szCs w:val="22"/>
        </w:rPr>
        <w:t>………………………</w:t>
      </w:r>
      <w:proofErr w:type="gramStart"/>
      <w:r w:rsidR="000E17AF">
        <w:rPr>
          <w:rFonts w:ascii="Calibri" w:hAnsi="Calibri" w:cs="Calibri"/>
          <w:sz w:val="22"/>
          <w:szCs w:val="22"/>
        </w:rPr>
        <w:t>……</w:t>
      </w:r>
      <w:r w:rsidRPr="00830BCC">
        <w:rPr>
          <w:rFonts w:ascii="Calibri" w:hAnsi="Calibri" w:cs="Calibri"/>
          <w:sz w:val="22"/>
          <w:szCs w:val="22"/>
        </w:rPr>
        <w:t>.</w:t>
      </w:r>
      <w:proofErr w:type="gramEnd"/>
      <w:r w:rsidRPr="00830BCC">
        <w:rPr>
          <w:rFonts w:ascii="Calibri" w:hAnsi="Calibri" w:cs="Calibri"/>
          <w:sz w:val="22"/>
          <w:szCs w:val="22"/>
        </w:rPr>
        <w:t xml:space="preserve">, </w:t>
      </w:r>
    </w:p>
    <w:p w14:paraId="5C003C23" w14:textId="77777777" w:rsidR="005D6730" w:rsidRPr="00830BCC" w:rsidRDefault="001B1D5E" w:rsidP="00E005E0">
      <w:pPr>
        <w:suppressAutoHyphens w:val="0"/>
        <w:spacing w:after="120"/>
        <w:jc w:val="both"/>
        <w:rPr>
          <w:rFonts w:ascii="Calibri" w:hAnsi="Calibri" w:cs="Calibri"/>
          <w:sz w:val="22"/>
          <w:szCs w:val="22"/>
        </w:rPr>
      </w:pPr>
      <w:r w:rsidRPr="00830BCC">
        <w:rPr>
          <w:rFonts w:ascii="Calibri" w:hAnsi="Calibri" w:cs="Calibri"/>
          <w:sz w:val="16"/>
          <w:szCs w:val="16"/>
        </w:rPr>
        <w:t xml:space="preserve"> </w:t>
      </w:r>
      <w:r w:rsidR="005D6730" w:rsidRPr="00830BCC">
        <w:rPr>
          <w:rFonts w:ascii="Calibri" w:hAnsi="Calibri" w:cs="Calibri"/>
          <w:sz w:val="16"/>
          <w:szCs w:val="16"/>
        </w:rPr>
        <w:t>(wskazać podmiot/-y i określić odpowiedni zakres dla wskazanego/-</w:t>
      </w:r>
      <w:proofErr w:type="spellStart"/>
      <w:r w:rsidR="005D6730" w:rsidRPr="00830BCC">
        <w:rPr>
          <w:rFonts w:ascii="Calibri" w:hAnsi="Calibri" w:cs="Calibri"/>
          <w:sz w:val="16"/>
          <w:szCs w:val="16"/>
        </w:rPr>
        <w:t>ych</w:t>
      </w:r>
      <w:proofErr w:type="spellEnd"/>
      <w:r w:rsidR="005D6730" w:rsidRPr="00830BCC">
        <w:rPr>
          <w:rFonts w:ascii="Calibri" w:hAnsi="Calibri" w:cs="Calibri"/>
          <w:sz w:val="16"/>
          <w:szCs w:val="16"/>
        </w:rPr>
        <w:t xml:space="preserve"> podmiotu/-ów)</w:t>
      </w:r>
    </w:p>
    <w:p w14:paraId="100FF8F0" w14:textId="77777777" w:rsidR="005D6730" w:rsidRDefault="005D6730" w:rsidP="00E13334">
      <w:pPr>
        <w:suppressAutoHyphens w:val="0"/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 oferty d</w:t>
      </w:r>
      <w:r w:rsidR="00275DF7">
        <w:rPr>
          <w:rFonts w:ascii="Calibri" w:hAnsi="Calibri" w:cs="Calibri"/>
          <w:sz w:val="22"/>
          <w:szCs w:val="22"/>
        </w:rPr>
        <w:t>ołączam oświadczenie/a podmiotu/ów udostępniającego/</w:t>
      </w:r>
      <w:proofErr w:type="spellStart"/>
      <w:r w:rsidRPr="00FD7F2B">
        <w:rPr>
          <w:rFonts w:ascii="Calibri" w:hAnsi="Calibri" w:cs="Calibri"/>
          <w:sz w:val="22"/>
          <w:szCs w:val="22"/>
        </w:rPr>
        <w:t>ych</w:t>
      </w:r>
      <w:proofErr w:type="spellEnd"/>
      <w:r w:rsidRPr="00FD7F2B">
        <w:rPr>
          <w:rFonts w:ascii="Calibri" w:hAnsi="Calibri" w:cs="Calibri"/>
          <w:sz w:val="22"/>
          <w:szCs w:val="22"/>
        </w:rPr>
        <w:t xml:space="preserve"> zasoby, potwierdzające spełnianie warunków udziału w postępowaniu, w zakresie, w jakim powołuję się na jego/ich</w:t>
      </w:r>
      <w:r>
        <w:rPr>
          <w:rFonts w:ascii="Calibri" w:hAnsi="Calibri" w:cs="Calibri"/>
          <w:sz w:val="22"/>
          <w:szCs w:val="22"/>
        </w:rPr>
        <w:t xml:space="preserve"> zasoby oraz potwierdzające brak podstaw wykluczenia tego/tych podmiotu/-</w:t>
      </w:r>
      <w:proofErr w:type="gramStart"/>
      <w:r>
        <w:rPr>
          <w:rFonts w:ascii="Calibri" w:hAnsi="Calibri" w:cs="Calibri"/>
          <w:sz w:val="22"/>
          <w:szCs w:val="22"/>
        </w:rPr>
        <w:t xml:space="preserve">ów </w:t>
      </w:r>
      <w:r w:rsidRPr="00FD7F2B">
        <w:rPr>
          <w:rFonts w:ascii="Calibri" w:hAnsi="Calibri" w:cs="Calibri"/>
          <w:sz w:val="22"/>
          <w:szCs w:val="22"/>
        </w:rPr>
        <w:t xml:space="preserve"> (</w:t>
      </w:r>
      <w:proofErr w:type="gramEnd"/>
      <w:r w:rsidRPr="00FD7F2B">
        <w:rPr>
          <w:rFonts w:ascii="Calibri" w:hAnsi="Calibri" w:cs="Calibri"/>
          <w:sz w:val="22"/>
          <w:szCs w:val="22"/>
        </w:rPr>
        <w:t xml:space="preserve">art. 125 ust. 5 ustawy </w:t>
      </w:r>
      <w:proofErr w:type="spellStart"/>
      <w:r w:rsidRPr="00FD7F2B">
        <w:rPr>
          <w:rFonts w:ascii="Calibri" w:hAnsi="Calibri" w:cs="Calibri"/>
          <w:sz w:val="22"/>
          <w:szCs w:val="22"/>
        </w:rPr>
        <w:t>Pzp</w:t>
      </w:r>
      <w:proofErr w:type="spellEnd"/>
      <w:r w:rsidRPr="00FD7F2B">
        <w:rPr>
          <w:rFonts w:ascii="Calibri" w:hAnsi="Calibri" w:cs="Calibri"/>
          <w:sz w:val="22"/>
          <w:szCs w:val="22"/>
        </w:rPr>
        <w:t>)</w:t>
      </w:r>
    </w:p>
    <w:p w14:paraId="4FCDCA15" w14:textId="77777777" w:rsidR="005D6730" w:rsidRPr="00830BCC" w:rsidRDefault="005D6730" w:rsidP="00CA379C">
      <w:pPr>
        <w:suppressAutoHyphens w:val="0"/>
        <w:spacing w:after="120"/>
        <w:ind w:left="7080" w:firstLine="708"/>
        <w:jc w:val="both"/>
        <w:rPr>
          <w:rFonts w:ascii="Calibri" w:hAnsi="Calibri" w:cs="Calibri"/>
          <w:sz w:val="16"/>
          <w:szCs w:val="16"/>
        </w:rPr>
      </w:pPr>
    </w:p>
    <w:p w14:paraId="24CE58A1" w14:textId="77777777" w:rsidR="005D6730" w:rsidRPr="00527DD0" w:rsidRDefault="005D6730" w:rsidP="002411F8">
      <w:pPr>
        <w:numPr>
          <w:ilvl w:val="2"/>
          <w:numId w:val="4"/>
        </w:numPr>
        <w:suppressAutoHyphens w:val="0"/>
        <w:spacing w:after="120" w:line="320" w:lineRule="exact"/>
        <w:ind w:left="426" w:hanging="426"/>
        <w:rPr>
          <w:rFonts w:ascii="Calibri" w:hAnsi="Calibri" w:cs="Calibri"/>
        </w:rPr>
      </w:pPr>
      <w:r w:rsidRPr="00527DD0">
        <w:rPr>
          <w:rFonts w:ascii="Calibri" w:hAnsi="Calibri" w:cs="Calibri"/>
          <w:b/>
        </w:rPr>
        <w:t>W ZAKRESIE NIEPODLEGANIA WYKLUCZENIU</w:t>
      </w:r>
    </w:p>
    <w:p w14:paraId="1B2AD987" w14:textId="77777777" w:rsidR="005D6730" w:rsidRPr="00F2679C" w:rsidRDefault="005D6730" w:rsidP="000E17AF">
      <w:pPr>
        <w:suppressAutoHyphens w:val="0"/>
        <w:spacing w:before="240" w:after="120"/>
        <w:rPr>
          <w:rFonts w:ascii="Calibri" w:hAnsi="Calibri" w:cs="Calibri"/>
          <w:sz w:val="22"/>
          <w:szCs w:val="22"/>
        </w:rPr>
      </w:pPr>
      <w:r w:rsidRPr="00F2679C">
        <w:rPr>
          <w:rFonts w:ascii="Calibri" w:hAnsi="Calibri" w:cs="Calibri"/>
        </w:rPr>
        <w:t>OŚWIADCZENIA DOTYCZĄCE WYKONAWCY:</w:t>
      </w:r>
    </w:p>
    <w:p w14:paraId="55E7DCFE" w14:textId="77777777" w:rsidR="005D6730" w:rsidRPr="00F2679C" w:rsidRDefault="005D6730" w:rsidP="001243E8">
      <w:pPr>
        <w:numPr>
          <w:ilvl w:val="0"/>
          <w:numId w:val="6"/>
        </w:numPr>
        <w:suppressAutoHyphens w:val="0"/>
        <w:spacing w:after="120"/>
        <w:ind w:left="426" w:hanging="426"/>
        <w:jc w:val="both"/>
        <w:rPr>
          <w:rFonts w:ascii="Calibri" w:hAnsi="Calibri"/>
          <w:sz w:val="22"/>
          <w:szCs w:val="22"/>
          <w:lang w:eastAsia="pl-PL"/>
        </w:rPr>
      </w:pPr>
      <w:r w:rsidRPr="00F2679C">
        <w:rPr>
          <w:rFonts w:ascii="Calibri" w:hAnsi="Calibri"/>
          <w:sz w:val="22"/>
          <w:szCs w:val="22"/>
          <w:lang w:eastAsia="pl-PL"/>
        </w:rPr>
        <w:t xml:space="preserve">Oświadczam, że nie podlegam wykluczeniu z postępowania na podstawie art. 108 ust. 1 ustawy </w:t>
      </w:r>
      <w:proofErr w:type="spellStart"/>
      <w:r w:rsidRPr="00F2679C">
        <w:rPr>
          <w:rFonts w:ascii="Calibri" w:hAnsi="Calibri"/>
          <w:sz w:val="22"/>
          <w:szCs w:val="22"/>
          <w:lang w:eastAsia="pl-PL"/>
        </w:rPr>
        <w:t>Pzp</w:t>
      </w:r>
      <w:proofErr w:type="spellEnd"/>
      <w:r w:rsidRPr="00F2679C">
        <w:rPr>
          <w:rFonts w:ascii="Calibri" w:hAnsi="Calibri"/>
          <w:sz w:val="22"/>
          <w:szCs w:val="22"/>
          <w:lang w:eastAsia="pl-PL"/>
        </w:rPr>
        <w:t>.</w:t>
      </w:r>
    </w:p>
    <w:p w14:paraId="3B15EB05" w14:textId="77777777" w:rsidR="005D6730" w:rsidRDefault="005D6730" w:rsidP="001243E8">
      <w:pPr>
        <w:numPr>
          <w:ilvl w:val="0"/>
          <w:numId w:val="6"/>
        </w:numPr>
        <w:suppressAutoHyphens w:val="0"/>
        <w:spacing w:after="120"/>
        <w:ind w:left="426" w:hanging="426"/>
        <w:jc w:val="both"/>
        <w:rPr>
          <w:rFonts w:ascii="Calibri" w:hAnsi="Calibri"/>
          <w:sz w:val="22"/>
          <w:szCs w:val="22"/>
          <w:lang w:eastAsia="pl-PL"/>
        </w:rPr>
      </w:pPr>
      <w:r w:rsidRPr="00F2679C">
        <w:rPr>
          <w:rFonts w:ascii="Calibri" w:hAnsi="Calibri"/>
          <w:sz w:val="22"/>
          <w:szCs w:val="22"/>
          <w:lang w:eastAsia="pl-PL"/>
        </w:rPr>
        <w:t xml:space="preserve">Oświadczam, że nie podlegam wykluczeniu z postępowania na </w:t>
      </w:r>
      <w:r w:rsidR="00C928DD">
        <w:rPr>
          <w:rFonts w:ascii="Calibri" w:hAnsi="Calibri"/>
          <w:sz w:val="22"/>
          <w:szCs w:val="22"/>
          <w:lang w:eastAsia="pl-PL"/>
        </w:rPr>
        <w:t xml:space="preserve">podstawie art. 109 ust. 1 </w:t>
      </w:r>
      <w:proofErr w:type="gramStart"/>
      <w:r w:rsidR="00C928DD">
        <w:rPr>
          <w:rFonts w:ascii="Calibri" w:hAnsi="Calibri"/>
          <w:sz w:val="22"/>
          <w:szCs w:val="22"/>
          <w:lang w:eastAsia="pl-PL"/>
        </w:rPr>
        <w:t xml:space="preserve">pkt </w:t>
      </w:r>
      <w:r w:rsidRPr="00F2679C">
        <w:rPr>
          <w:rFonts w:ascii="Calibri" w:hAnsi="Calibri"/>
          <w:sz w:val="22"/>
          <w:szCs w:val="22"/>
          <w:lang w:eastAsia="pl-PL"/>
        </w:rPr>
        <w:t xml:space="preserve"> 4</w:t>
      </w:r>
      <w:proofErr w:type="gramEnd"/>
      <w:r w:rsidRPr="00F2679C">
        <w:rPr>
          <w:rFonts w:ascii="Calibri" w:hAnsi="Calibri"/>
          <w:sz w:val="22"/>
          <w:szCs w:val="22"/>
          <w:lang w:eastAsia="pl-PL"/>
        </w:rPr>
        <w:t xml:space="preserve">, ustawy </w:t>
      </w:r>
      <w:proofErr w:type="spellStart"/>
      <w:r w:rsidRPr="00F2679C">
        <w:rPr>
          <w:rFonts w:ascii="Calibri" w:hAnsi="Calibri"/>
          <w:sz w:val="22"/>
          <w:szCs w:val="22"/>
          <w:lang w:eastAsia="pl-PL"/>
        </w:rPr>
        <w:t>Pzp</w:t>
      </w:r>
      <w:proofErr w:type="spellEnd"/>
      <w:r w:rsidRPr="00F2679C">
        <w:rPr>
          <w:rFonts w:ascii="Calibri" w:hAnsi="Calibri"/>
          <w:sz w:val="22"/>
          <w:szCs w:val="22"/>
          <w:lang w:eastAsia="pl-PL"/>
        </w:rPr>
        <w:t>.</w:t>
      </w:r>
    </w:p>
    <w:p w14:paraId="52E5E420" w14:textId="77777777" w:rsidR="00D540AF" w:rsidRPr="000B3670" w:rsidRDefault="00615546" w:rsidP="001243E8">
      <w:pPr>
        <w:numPr>
          <w:ilvl w:val="0"/>
          <w:numId w:val="6"/>
        </w:numPr>
        <w:suppressAutoHyphens w:val="0"/>
        <w:spacing w:after="120"/>
        <w:ind w:left="426" w:hanging="426"/>
        <w:jc w:val="both"/>
        <w:rPr>
          <w:rFonts w:ascii="Calibri" w:hAnsi="Calibri"/>
          <w:sz w:val="22"/>
          <w:szCs w:val="22"/>
          <w:lang w:eastAsia="pl-PL"/>
        </w:rPr>
      </w:pPr>
      <w:r w:rsidRPr="00615546">
        <w:rPr>
          <w:rFonts w:ascii="Calibri" w:hAnsi="Calibri"/>
          <w:sz w:val="22"/>
          <w:szCs w:val="22"/>
          <w:lang w:eastAsia="pl-PL"/>
        </w:rPr>
        <w:t xml:space="preserve">Oświadczam, że nie zachodzą w stosunku do mnie przesłanki wykluczenia z postępowania na podstawie art.  7 ust. 1 ustawy z dnia 13 kwietnia 2022 r. </w:t>
      </w:r>
      <w:r w:rsidRPr="00D36CCD">
        <w:rPr>
          <w:rFonts w:ascii="Calibri" w:hAnsi="Calibri"/>
          <w:i/>
          <w:sz w:val="22"/>
          <w:szCs w:val="22"/>
          <w:lang w:eastAsia="pl-PL"/>
        </w:rPr>
        <w:t xml:space="preserve">o szczególnych rozwiązaniach w zakresie przeciwdziałania wspieraniu agresji na Ukrainę oraz służących ochronie bezpieczeństwa narodowego (Dz. U. </w:t>
      </w:r>
      <w:r w:rsidR="003E75F1">
        <w:rPr>
          <w:rFonts w:ascii="Calibri" w:hAnsi="Calibri"/>
          <w:i/>
          <w:sz w:val="22"/>
          <w:szCs w:val="22"/>
          <w:lang w:eastAsia="pl-PL"/>
        </w:rPr>
        <w:t>2024 poz. 507</w:t>
      </w:r>
      <w:r w:rsidRPr="00D36CCD">
        <w:rPr>
          <w:rFonts w:ascii="Calibri" w:hAnsi="Calibri"/>
          <w:i/>
          <w:sz w:val="22"/>
          <w:szCs w:val="22"/>
          <w:lang w:eastAsia="pl-PL"/>
        </w:rPr>
        <w:t>)</w:t>
      </w:r>
      <w:r>
        <w:rPr>
          <w:rFonts w:ascii="Calibri" w:hAnsi="Calibri"/>
          <w:sz w:val="22"/>
          <w:szCs w:val="22"/>
          <w:lang w:eastAsia="pl-PL"/>
        </w:rPr>
        <w:t xml:space="preserve"> </w:t>
      </w:r>
    </w:p>
    <w:p w14:paraId="586D7A23" w14:textId="77777777" w:rsidR="00615546" w:rsidRDefault="00615546" w:rsidP="00E13334">
      <w:pPr>
        <w:tabs>
          <w:tab w:val="left" w:pos="426"/>
        </w:tabs>
        <w:suppressAutoHyphens w:val="0"/>
        <w:spacing w:after="120" w:line="300" w:lineRule="exact"/>
        <w:jc w:val="both"/>
        <w:rPr>
          <w:rFonts w:ascii="Calibri" w:hAnsi="Calibri" w:cs="Calibri"/>
          <w:sz w:val="22"/>
          <w:szCs w:val="22"/>
        </w:rPr>
      </w:pPr>
    </w:p>
    <w:p w14:paraId="7AF37ABC" w14:textId="77777777" w:rsidR="005D6730" w:rsidRPr="000D6E91" w:rsidRDefault="005D6730" w:rsidP="00E13334">
      <w:pPr>
        <w:tabs>
          <w:tab w:val="left" w:pos="426"/>
        </w:tabs>
        <w:suppressAutoHyphens w:val="0"/>
        <w:spacing w:after="120" w:line="300" w:lineRule="exact"/>
        <w:jc w:val="both"/>
        <w:rPr>
          <w:rFonts w:ascii="Calibri" w:hAnsi="Calibri" w:cs="Calibri"/>
          <w:sz w:val="22"/>
          <w:szCs w:val="22"/>
        </w:rPr>
      </w:pPr>
      <w:r w:rsidRPr="00615546">
        <w:rPr>
          <w:rFonts w:ascii="Calibri" w:hAnsi="Calibri" w:cs="Calibri"/>
          <w:sz w:val="22"/>
          <w:szCs w:val="22"/>
        </w:rPr>
        <w:t xml:space="preserve">Oświadczam, że zachodzą w stosunku do mnie podstawy wykluczenia z postępowania na podstawie art. …………… ustawy </w:t>
      </w:r>
      <w:proofErr w:type="spellStart"/>
      <w:proofErr w:type="gramStart"/>
      <w:r w:rsidRPr="00615546">
        <w:rPr>
          <w:rFonts w:ascii="Calibri" w:hAnsi="Calibri" w:cs="Calibri"/>
          <w:sz w:val="22"/>
          <w:szCs w:val="22"/>
        </w:rPr>
        <w:t>Pzp</w:t>
      </w:r>
      <w:proofErr w:type="spellEnd"/>
      <w:r w:rsidRPr="00615546">
        <w:rPr>
          <w:rFonts w:ascii="Calibri" w:hAnsi="Calibri" w:cs="Calibri"/>
          <w:sz w:val="22"/>
          <w:szCs w:val="22"/>
        </w:rPr>
        <w:t xml:space="preserve"> </w:t>
      </w:r>
      <w:r w:rsidRPr="00615546">
        <w:rPr>
          <w:rFonts w:ascii="Calibri" w:hAnsi="Calibri" w:cs="Calibri"/>
          <w:i/>
          <w:sz w:val="16"/>
          <w:szCs w:val="16"/>
        </w:rPr>
        <w:t xml:space="preserve"> (</w:t>
      </w:r>
      <w:proofErr w:type="gramEnd"/>
      <w:r w:rsidRPr="00615546">
        <w:rPr>
          <w:rFonts w:ascii="Calibri" w:hAnsi="Calibri" w:cs="Calibri"/>
          <w:i/>
          <w:sz w:val="16"/>
          <w:szCs w:val="16"/>
        </w:rPr>
        <w:t xml:space="preserve">podać mającą zastosowanie podstawę wykluczenia spośród wymienionych w art. 108 ust. 1 pkt 1, 2 i 5 lub art. 109 </w:t>
      </w:r>
      <w:r w:rsidRPr="00615546">
        <w:rPr>
          <w:rFonts w:ascii="Calibri" w:hAnsi="Calibri" w:cs="Calibri"/>
          <w:i/>
          <w:sz w:val="16"/>
          <w:szCs w:val="16"/>
        </w:rPr>
        <w:br/>
        <w:t xml:space="preserve">ust. 1 pkt 2-5 i 7-10 ustawy </w:t>
      </w:r>
      <w:proofErr w:type="spellStart"/>
      <w:r w:rsidRPr="00615546">
        <w:rPr>
          <w:rFonts w:ascii="Calibri" w:hAnsi="Calibri" w:cs="Calibri"/>
          <w:i/>
          <w:sz w:val="16"/>
          <w:szCs w:val="16"/>
        </w:rPr>
        <w:t>Pzp</w:t>
      </w:r>
      <w:proofErr w:type="spellEnd"/>
      <w:r w:rsidRPr="00615546">
        <w:rPr>
          <w:rFonts w:ascii="Calibri" w:hAnsi="Calibri" w:cs="Calibri"/>
          <w:i/>
          <w:sz w:val="16"/>
          <w:szCs w:val="16"/>
        </w:rPr>
        <w:t>)</w:t>
      </w:r>
      <w:r w:rsidRPr="00615546">
        <w:rPr>
          <w:rFonts w:ascii="Calibri" w:hAnsi="Calibri" w:cs="Calibri"/>
          <w:sz w:val="22"/>
          <w:szCs w:val="22"/>
        </w:rPr>
        <w:t xml:space="preserve">. Jednocześnie w celu wykazania mojej rzetelności oświadczam, że w związku z ww. okolicznością, na podstawie art. 110 ust. 2 ustawy </w:t>
      </w:r>
      <w:proofErr w:type="spellStart"/>
      <w:r w:rsidRPr="00615546">
        <w:rPr>
          <w:rFonts w:ascii="Calibri" w:hAnsi="Calibri" w:cs="Calibri"/>
          <w:sz w:val="22"/>
          <w:szCs w:val="22"/>
        </w:rPr>
        <w:t>Pzp</w:t>
      </w:r>
      <w:proofErr w:type="spellEnd"/>
      <w:r w:rsidRPr="00615546">
        <w:rPr>
          <w:rFonts w:ascii="Calibri" w:hAnsi="Calibri" w:cs="Calibri"/>
          <w:sz w:val="22"/>
          <w:szCs w:val="22"/>
        </w:rPr>
        <w:t xml:space="preserve"> spełniłem łącznie następujące przesłanki:</w:t>
      </w:r>
    </w:p>
    <w:p w14:paraId="69B87F52" w14:textId="77777777" w:rsidR="005D6730" w:rsidRPr="000D6E91" w:rsidRDefault="005D6730" w:rsidP="000A6583">
      <w:pPr>
        <w:suppressAutoHyphens w:val="0"/>
        <w:spacing w:after="120"/>
        <w:rPr>
          <w:rFonts w:ascii="Calibri" w:hAnsi="Calibri" w:cs="Calibri"/>
          <w:sz w:val="22"/>
          <w:szCs w:val="22"/>
        </w:rPr>
      </w:pPr>
      <w:r w:rsidRPr="000D6E9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65F964E6" w14:textId="77777777" w:rsidR="005D6730" w:rsidRPr="000D6E91" w:rsidRDefault="005D6730" w:rsidP="000A6583">
      <w:pPr>
        <w:suppressAutoHyphens w:val="0"/>
        <w:spacing w:after="120"/>
        <w:rPr>
          <w:rFonts w:ascii="Calibri" w:hAnsi="Calibri" w:cs="Calibri"/>
          <w:sz w:val="22"/>
          <w:szCs w:val="22"/>
        </w:rPr>
      </w:pPr>
      <w:r w:rsidRPr="000D6E9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2BA0ABEA" w14:textId="77777777" w:rsidR="005D6730" w:rsidRPr="000D6E91" w:rsidRDefault="005D6730" w:rsidP="000A6583">
      <w:pPr>
        <w:suppressAutoHyphens w:val="0"/>
        <w:spacing w:after="120"/>
        <w:rPr>
          <w:rFonts w:ascii="Calibri" w:hAnsi="Calibri" w:cs="Calibri"/>
          <w:sz w:val="22"/>
          <w:szCs w:val="22"/>
        </w:rPr>
      </w:pPr>
      <w:r w:rsidRPr="000D6E9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14:paraId="4DEFFA1D" w14:textId="77777777" w:rsidR="005D6730" w:rsidRPr="000D6E91" w:rsidRDefault="005D6730" w:rsidP="000A6583">
      <w:pPr>
        <w:suppressAutoHyphens w:val="0"/>
        <w:spacing w:after="120"/>
        <w:rPr>
          <w:rFonts w:ascii="Calibri" w:hAnsi="Calibri" w:cs="Calibri"/>
          <w:sz w:val="22"/>
          <w:szCs w:val="22"/>
        </w:rPr>
      </w:pPr>
    </w:p>
    <w:p w14:paraId="0A5AF6AA" w14:textId="77777777" w:rsidR="005D6730" w:rsidRPr="00FD7F2B" w:rsidRDefault="005D6730" w:rsidP="008B4C76">
      <w:pPr>
        <w:numPr>
          <w:ilvl w:val="2"/>
          <w:numId w:val="4"/>
        </w:numPr>
        <w:suppressAutoHyphens w:val="0"/>
        <w:spacing w:after="120" w:line="320" w:lineRule="exact"/>
        <w:ind w:left="426" w:hanging="426"/>
        <w:rPr>
          <w:rFonts w:ascii="Calibri" w:hAnsi="Calibri" w:cs="Calibri"/>
          <w:b/>
        </w:rPr>
      </w:pPr>
      <w:r w:rsidRPr="00FD7F2B">
        <w:rPr>
          <w:rFonts w:ascii="Calibri" w:hAnsi="Calibri" w:cs="Calibri"/>
          <w:b/>
        </w:rPr>
        <w:t>W ZAKRESIE AKTUALNOŚCI I ZGODNOŚCI Z PRAWDĄ PODANYCH INFORMACJI:</w:t>
      </w:r>
    </w:p>
    <w:p w14:paraId="5EB5A036" w14:textId="77777777" w:rsidR="005D6730" w:rsidRPr="00F2679C" w:rsidRDefault="005D6730" w:rsidP="005604A9">
      <w:pPr>
        <w:suppressAutoHyphens w:val="0"/>
        <w:spacing w:line="320" w:lineRule="exact"/>
        <w:rPr>
          <w:rFonts w:ascii="Calibri" w:hAnsi="Calibri" w:cs="Calibri"/>
        </w:rPr>
      </w:pPr>
      <w:r w:rsidRPr="00FD7F2B">
        <w:rPr>
          <w:rFonts w:ascii="Calibri" w:hAnsi="Calibri" w:cs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8D02A41" w14:textId="77777777" w:rsidR="005D6730" w:rsidRDefault="005D6730" w:rsidP="00E005E0">
      <w:pPr>
        <w:suppressAutoHyphens w:val="0"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64F1FC5E" w14:textId="77777777" w:rsidR="00830321" w:rsidRDefault="00830321" w:rsidP="00E005E0">
      <w:pPr>
        <w:suppressAutoHyphens w:val="0"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326B8C9F" w14:textId="77777777" w:rsidR="00830321" w:rsidRPr="00F2679C" w:rsidRDefault="00830321" w:rsidP="00E005E0">
      <w:pPr>
        <w:suppressAutoHyphens w:val="0"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62FE8DDF" w14:textId="77777777" w:rsidR="00CB0586" w:rsidRDefault="00CB0586" w:rsidP="00CB0586">
      <w:pPr>
        <w:suppressAutoHyphens w:val="0"/>
        <w:rPr>
          <w:rFonts w:ascii="Calibri" w:hAnsi="Calibri" w:cs="Calibri"/>
          <w:sz w:val="22"/>
          <w:szCs w:val="22"/>
        </w:rPr>
      </w:pPr>
      <w:r w:rsidRPr="00386D68">
        <w:rPr>
          <w:rFonts w:ascii="Calibri" w:hAnsi="Calibri" w:cs="Calibri"/>
          <w:sz w:val="22"/>
          <w:szCs w:val="22"/>
        </w:rPr>
        <w:t>…………………………………</w:t>
      </w:r>
      <w:proofErr w:type="gramStart"/>
      <w:r w:rsidRPr="00386D68">
        <w:rPr>
          <w:rFonts w:ascii="Calibri" w:hAnsi="Calibri" w:cs="Calibri"/>
          <w:sz w:val="22"/>
          <w:szCs w:val="22"/>
        </w:rPr>
        <w:t>…….</w:t>
      </w:r>
      <w:proofErr w:type="gramEnd"/>
      <w:r w:rsidRPr="00386D68">
        <w:rPr>
          <w:rFonts w:ascii="Calibri" w:hAnsi="Calibri" w:cs="Calibri"/>
          <w:sz w:val="22"/>
          <w:szCs w:val="22"/>
        </w:rPr>
        <w:t>, dnia ………</w:t>
      </w:r>
      <w:proofErr w:type="gramStart"/>
      <w:r w:rsidRPr="00386D68">
        <w:rPr>
          <w:rFonts w:ascii="Calibri" w:hAnsi="Calibri" w:cs="Calibri"/>
          <w:sz w:val="22"/>
          <w:szCs w:val="22"/>
        </w:rPr>
        <w:t>…….….…</w:t>
      </w:r>
      <w:proofErr w:type="gramEnd"/>
      <w:r w:rsidRPr="00386D68">
        <w:rPr>
          <w:rFonts w:ascii="Calibri" w:hAnsi="Calibri" w:cs="Calibri"/>
          <w:sz w:val="22"/>
          <w:szCs w:val="22"/>
        </w:rPr>
        <w:t>…. r.</w:t>
      </w:r>
    </w:p>
    <w:p w14:paraId="5A95833F" w14:textId="77777777" w:rsidR="00CB0586" w:rsidRDefault="00CB0586" w:rsidP="00CB0586">
      <w:pPr>
        <w:suppressAutoHyphens w:val="0"/>
        <w:ind w:firstLine="708"/>
        <w:rPr>
          <w:rFonts w:ascii="Calibri" w:hAnsi="Calibri" w:cs="Calibri"/>
          <w:sz w:val="22"/>
          <w:szCs w:val="22"/>
        </w:rPr>
      </w:pPr>
      <w:r w:rsidRPr="00386D68">
        <w:rPr>
          <w:rFonts w:ascii="Calibri" w:hAnsi="Calibri" w:cs="Calibri"/>
          <w:i/>
          <w:sz w:val="16"/>
          <w:szCs w:val="16"/>
        </w:rPr>
        <w:t>(miejscowość)</w:t>
      </w:r>
    </w:p>
    <w:p w14:paraId="34D8DC8F" w14:textId="77777777" w:rsidR="00030621" w:rsidRDefault="00030621" w:rsidP="005604A9">
      <w:pPr>
        <w:suppressAutoHyphens w:val="0"/>
        <w:spacing w:after="120"/>
        <w:rPr>
          <w:rFonts w:ascii="Calibri" w:hAnsi="Calibri" w:cs="Calibri"/>
          <w:sz w:val="22"/>
          <w:szCs w:val="22"/>
        </w:rPr>
      </w:pPr>
    </w:p>
    <w:p w14:paraId="30C1B8D0" w14:textId="77777777" w:rsidR="00E04283" w:rsidRDefault="00E04283" w:rsidP="00830321">
      <w:pPr>
        <w:widowControl w:val="0"/>
        <w:tabs>
          <w:tab w:val="left" w:pos="0"/>
          <w:tab w:val="left" w:pos="1440"/>
          <w:tab w:val="left" w:pos="1620"/>
        </w:tabs>
        <w:autoSpaceDE w:val="0"/>
        <w:autoSpaceDN w:val="0"/>
        <w:jc w:val="both"/>
        <w:rPr>
          <w:rFonts w:ascii="Arial" w:eastAsia="Lucida Sans Unicode" w:hAnsi="Arial" w:cs="Arial"/>
          <w:b/>
          <w:i/>
          <w:color w:val="FF0000"/>
          <w:kern w:val="3"/>
          <w:sz w:val="22"/>
          <w:szCs w:val="20"/>
          <w:lang w:eastAsia="zh-CN" w:bidi="hi-IN"/>
        </w:rPr>
      </w:pPr>
    </w:p>
    <w:p w14:paraId="157F247A" w14:textId="77777777" w:rsidR="00E04283" w:rsidRDefault="00E04283" w:rsidP="00830321">
      <w:pPr>
        <w:widowControl w:val="0"/>
        <w:tabs>
          <w:tab w:val="left" w:pos="0"/>
          <w:tab w:val="left" w:pos="1440"/>
          <w:tab w:val="left" w:pos="1620"/>
        </w:tabs>
        <w:autoSpaceDE w:val="0"/>
        <w:autoSpaceDN w:val="0"/>
        <w:jc w:val="both"/>
        <w:rPr>
          <w:rFonts w:ascii="Arial" w:eastAsia="Lucida Sans Unicode" w:hAnsi="Arial" w:cs="Arial"/>
          <w:b/>
          <w:i/>
          <w:color w:val="FF0000"/>
          <w:kern w:val="3"/>
          <w:sz w:val="22"/>
          <w:szCs w:val="20"/>
          <w:lang w:eastAsia="zh-CN" w:bidi="hi-IN"/>
        </w:rPr>
      </w:pPr>
    </w:p>
    <w:p w14:paraId="28861D40" w14:textId="77777777" w:rsidR="00E04283" w:rsidRDefault="00E04283" w:rsidP="00830321">
      <w:pPr>
        <w:widowControl w:val="0"/>
        <w:tabs>
          <w:tab w:val="left" w:pos="0"/>
          <w:tab w:val="left" w:pos="1440"/>
          <w:tab w:val="left" w:pos="1620"/>
        </w:tabs>
        <w:autoSpaceDE w:val="0"/>
        <w:autoSpaceDN w:val="0"/>
        <w:jc w:val="both"/>
        <w:rPr>
          <w:rFonts w:ascii="Arial" w:eastAsia="Lucida Sans Unicode" w:hAnsi="Arial" w:cs="Arial"/>
          <w:b/>
          <w:i/>
          <w:color w:val="FF0000"/>
          <w:kern w:val="3"/>
          <w:sz w:val="22"/>
          <w:szCs w:val="20"/>
          <w:lang w:eastAsia="zh-CN" w:bidi="hi-IN"/>
        </w:rPr>
      </w:pPr>
    </w:p>
    <w:p w14:paraId="3B044072" w14:textId="77777777" w:rsidR="00E04283" w:rsidRDefault="00E04283" w:rsidP="00830321">
      <w:pPr>
        <w:widowControl w:val="0"/>
        <w:tabs>
          <w:tab w:val="left" w:pos="0"/>
          <w:tab w:val="left" w:pos="1440"/>
          <w:tab w:val="left" w:pos="1620"/>
        </w:tabs>
        <w:autoSpaceDE w:val="0"/>
        <w:autoSpaceDN w:val="0"/>
        <w:jc w:val="both"/>
        <w:rPr>
          <w:rFonts w:ascii="Arial" w:eastAsia="Lucida Sans Unicode" w:hAnsi="Arial" w:cs="Arial"/>
          <w:b/>
          <w:i/>
          <w:color w:val="FF0000"/>
          <w:kern w:val="3"/>
          <w:sz w:val="22"/>
          <w:szCs w:val="20"/>
          <w:lang w:eastAsia="zh-CN" w:bidi="hi-IN"/>
        </w:rPr>
      </w:pPr>
    </w:p>
    <w:p w14:paraId="214E538B" w14:textId="77777777" w:rsidR="00E04283" w:rsidRDefault="00E04283" w:rsidP="00830321">
      <w:pPr>
        <w:widowControl w:val="0"/>
        <w:tabs>
          <w:tab w:val="left" w:pos="0"/>
          <w:tab w:val="left" w:pos="1440"/>
          <w:tab w:val="left" w:pos="1620"/>
        </w:tabs>
        <w:autoSpaceDE w:val="0"/>
        <w:autoSpaceDN w:val="0"/>
        <w:jc w:val="both"/>
        <w:rPr>
          <w:rFonts w:ascii="Arial" w:eastAsia="Lucida Sans Unicode" w:hAnsi="Arial" w:cs="Arial"/>
          <w:b/>
          <w:i/>
          <w:color w:val="FF0000"/>
          <w:kern w:val="3"/>
          <w:sz w:val="22"/>
          <w:szCs w:val="20"/>
          <w:lang w:eastAsia="zh-CN" w:bidi="hi-IN"/>
        </w:rPr>
      </w:pPr>
    </w:p>
    <w:p w14:paraId="5B74A6FC" w14:textId="77777777" w:rsidR="00E04283" w:rsidRDefault="00E04283" w:rsidP="00830321">
      <w:pPr>
        <w:widowControl w:val="0"/>
        <w:tabs>
          <w:tab w:val="left" w:pos="0"/>
          <w:tab w:val="left" w:pos="1440"/>
          <w:tab w:val="left" w:pos="1620"/>
        </w:tabs>
        <w:autoSpaceDE w:val="0"/>
        <w:autoSpaceDN w:val="0"/>
        <w:jc w:val="both"/>
        <w:rPr>
          <w:rFonts w:ascii="Arial" w:eastAsia="Lucida Sans Unicode" w:hAnsi="Arial" w:cs="Arial"/>
          <w:b/>
          <w:i/>
          <w:color w:val="FF0000"/>
          <w:kern w:val="3"/>
          <w:sz w:val="22"/>
          <w:szCs w:val="20"/>
          <w:lang w:eastAsia="zh-CN" w:bidi="hi-IN"/>
        </w:rPr>
      </w:pPr>
    </w:p>
    <w:p w14:paraId="47E83B84" w14:textId="77777777" w:rsidR="00E04283" w:rsidRDefault="00E04283" w:rsidP="00830321">
      <w:pPr>
        <w:widowControl w:val="0"/>
        <w:tabs>
          <w:tab w:val="left" w:pos="0"/>
          <w:tab w:val="left" w:pos="1440"/>
          <w:tab w:val="left" w:pos="1620"/>
        </w:tabs>
        <w:autoSpaceDE w:val="0"/>
        <w:autoSpaceDN w:val="0"/>
        <w:jc w:val="both"/>
        <w:rPr>
          <w:rFonts w:ascii="Arial" w:eastAsia="Lucida Sans Unicode" w:hAnsi="Arial" w:cs="Arial"/>
          <w:b/>
          <w:i/>
          <w:color w:val="FF0000"/>
          <w:kern w:val="3"/>
          <w:sz w:val="22"/>
          <w:szCs w:val="20"/>
          <w:lang w:eastAsia="zh-CN" w:bidi="hi-IN"/>
        </w:rPr>
      </w:pPr>
    </w:p>
    <w:p w14:paraId="3A611DF9" w14:textId="77777777" w:rsidR="00E04283" w:rsidRDefault="00E04283" w:rsidP="00830321">
      <w:pPr>
        <w:widowControl w:val="0"/>
        <w:tabs>
          <w:tab w:val="left" w:pos="0"/>
          <w:tab w:val="left" w:pos="1440"/>
          <w:tab w:val="left" w:pos="1620"/>
        </w:tabs>
        <w:autoSpaceDE w:val="0"/>
        <w:autoSpaceDN w:val="0"/>
        <w:jc w:val="both"/>
        <w:rPr>
          <w:rFonts w:ascii="Arial" w:eastAsia="Lucida Sans Unicode" w:hAnsi="Arial" w:cs="Arial"/>
          <w:b/>
          <w:i/>
          <w:color w:val="FF0000"/>
          <w:kern w:val="3"/>
          <w:sz w:val="22"/>
          <w:szCs w:val="20"/>
          <w:lang w:eastAsia="zh-CN" w:bidi="hi-IN"/>
        </w:rPr>
      </w:pPr>
    </w:p>
    <w:p w14:paraId="18B50D9D" w14:textId="77777777" w:rsidR="00E04283" w:rsidRDefault="00E04283" w:rsidP="00830321">
      <w:pPr>
        <w:widowControl w:val="0"/>
        <w:tabs>
          <w:tab w:val="left" w:pos="0"/>
          <w:tab w:val="left" w:pos="1440"/>
          <w:tab w:val="left" w:pos="1620"/>
        </w:tabs>
        <w:autoSpaceDE w:val="0"/>
        <w:autoSpaceDN w:val="0"/>
        <w:jc w:val="both"/>
        <w:rPr>
          <w:rFonts w:ascii="Arial" w:eastAsia="Lucida Sans Unicode" w:hAnsi="Arial" w:cs="Arial"/>
          <w:b/>
          <w:i/>
          <w:color w:val="FF0000"/>
          <w:kern w:val="3"/>
          <w:sz w:val="22"/>
          <w:szCs w:val="20"/>
          <w:lang w:eastAsia="zh-CN" w:bidi="hi-IN"/>
        </w:rPr>
      </w:pPr>
    </w:p>
    <w:p w14:paraId="7E92172A" w14:textId="3AC7A942" w:rsidR="00830321" w:rsidRPr="00830321" w:rsidRDefault="00830321" w:rsidP="00830321">
      <w:pPr>
        <w:widowControl w:val="0"/>
        <w:tabs>
          <w:tab w:val="left" w:pos="0"/>
          <w:tab w:val="left" w:pos="1440"/>
          <w:tab w:val="left" w:pos="1620"/>
        </w:tabs>
        <w:autoSpaceDE w:val="0"/>
        <w:autoSpaceDN w:val="0"/>
        <w:jc w:val="both"/>
        <w:rPr>
          <w:rFonts w:eastAsia="Lucida Sans Unicode" w:cs="Calibri"/>
          <w:b/>
          <w:color w:val="FF0000"/>
          <w:kern w:val="3"/>
          <w:sz w:val="28"/>
          <w:u w:val="single"/>
          <w:lang w:eastAsia="zh-CN" w:bidi="hi-IN"/>
        </w:rPr>
      </w:pPr>
      <w:r w:rsidRPr="00830321">
        <w:rPr>
          <w:rFonts w:ascii="Arial" w:eastAsia="Lucida Sans Unicode" w:hAnsi="Arial" w:cs="Arial"/>
          <w:b/>
          <w:i/>
          <w:color w:val="FF0000"/>
          <w:kern w:val="3"/>
          <w:sz w:val="22"/>
          <w:szCs w:val="20"/>
          <w:lang w:eastAsia="zh-CN" w:bidi="hi-IN"/>
        </w:rPr>
        <w:t xml:space="preserve">UWAGA! </w:t>
      </w:r>
    </w:p>
    <w:p w14:paraId="458F8F75" w14:textId="77777777" w:rsidR="00830321" w:rsidRPr="00F2679C" w:rsidRDefault="00830321" w:rsidP="00830321">
      <w:pPr>
        <w:suppressAutoHyphens w:val="0"/>
        <w:spacing w:after="120"/>
        <w:jc w:val="both"/>
        <w:rPr>
          <w:rFonts w:ascii="Calibri" w:hAnsi="Calibri" w:cs="Calibri"/>
          <w:sz w:val="22"/>
          <w:szCs w:val="22"/>
        </w:rPr>
      </w:pPr>
      <w:r w:rsidRPr="00830321">
        <w:rPr>
          <w:rFonts w:ascii="Calibri" w:eastAsia="Calibri" w:hAnsi="Calibri" w:cs="Calibri"/>
          <w:i/>
          <w:color w:val="FF0000"/>
          <w:sz w:val="22"/>
          <w:lang w:eastAsia="en-US"/>
        </w:rPr>
        <w:t>Formularz musi być opatrzony przez osobę lub osoby uprawnione do reprezentowania Wykonawcy/Lidera kwalifikowanym podpisem elektronicznym, podpisem zaufanym lub podpisem osobistym i przekazany Zamawiającemu wraz z dokumentem (-</w:t>
      </w:r>
      <w:proofErr w:type="spellStart"/>
      <w:r w:rsidRPr="00830321">
        <w:rPr>
          <w:rFonts w:ascii="Calibri" w:eastAsia="Calibri" w:hAnsi="Calibri" w:cs="Calibri"/>
          <w:i/>
          <w:color w:val="FF0000"/>
          <w:sz w:val="22"/>
          <w:lang w:eastAsia="en-US"/>
        </w:rPr>
        <w:t>ami</w:t>
      </w:r>
      <w:proofErr w:type="spellEnd"/>
      <w:r w:rsidRPr="00830321">
        <w:rPr>
          <w:rFonts w:ascii="Calibri" w:eastAsia="Calibri" w:hAnsi="Calibri" w:cs="Calibri"/>
          <w:i/>
          <w:color w:val="FF0000"/>
          <w:sz w:val="22"/>
          <w:lang w:eastAsia="en-US"/>
        </w:rPr>
        <w:t>) potwierdzającymi prawo do reprezentacji Wykonawcy/Lidera przez osobę podpisującą ofertę.</w:t>
      </w:r>
    </w:p>
    <w:sectPr w:rsidR="00830321" w:rsidRPr="00F2679C" w:rsidSect="00B40D8A">
      <w:headerReference w:type="default" r:id="rId8"/>
      <w:footerReference w:type="default" r:id="rId9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BE970" w14:textId="77777777" w:rsidR="0042761D" w:rsidRDefault="0042761D">
      <w:r>
        <w:separator/>
      </w:r>
    </w:p>
  </w:endnote>
  <w:endnote w:type="continuationSeparator" w:id="0">
    <w:p w14:paraId="09094494" w14:textId="77777777" w:rsidR="0042761D" w:rsidRDefault="00427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E8233" w14:textId="77777777" w:rsidR="00506664" w:rsidRPr="00506664" w:rsidRDefault="00506664">
    <w:pPr>
      <w:pStyle w:val="Stopka"/>
      <w:jc w:val="center"/>
      <w:rPr>
        <w:rFonts w:ascii="Calibri" w:hAnsi="Calibri" w:cs="Calibri"/>
        <w:sz w:val="20"/>
      </w:rPr>
    </w:pPr>
    <w:r w:rsidRPr="00506664">
      <w:rPr>
        <w:rFonts w:ascii="Calibri" w:hAnsi="Calibri" w:cs="Calibri"/>
        <w:sz w:val="20"/>
      </w:rPr>
      <w:fldChar w:fldCharType="begin"/>
    </w:r>
    <w:r w:rsidRPr="00506664">
      <w:rPr>
        <w:rFonts w:ascii="Calibri" w:hAnsi="Calibri" w:cs="Calibri"/>
        <w:sz w:val="20"/>
      </w:rPr>
      <w:instrText>PAGE   \* MERGEFORMAT</w:instrText>
    </w:r>
    <w:r w:rsidRPr="00506664">
      <w:rPr>
        <w:rFonts w:ascii="Calibri" w:hAnsi="Calibri" w:cs="Calibri"/>
        <w:sz w:val="20"/>
      </w:rPr>
      <w:fldChar w:fldCharType="separate"/>
    </w:r>
    <w:r w:rsidR="006A78C0" w:rsidRPr="006A78C0">
      <w:rPr>
        <w:rFonts w:ascii="Calibri" w:hAnsi="Calibri" w:cs="Calibri"/>
        <w:noProof/>
        <w:sz w:val="20"/>
        <w:lang w:val="pl-PL"/>
      </w:rPr>
      <w:t>1</w:t>
    </w:r>
    <w:r w:rsidRPr="00506664">
      <w:rPr>
        <w:rFonts w:ascii="Calibri" w:hAnsi="Calibri" w:cs="Calibri"/>
        <w:sz w:val="20"/>
      </w:rPr>
      <w:fldChar w:fldCharType="end"/>
    </w:r>
  </w:p>
  <w:p w14:paraId="0105C376" w14:textId="77777777" w:rsidR="00506664" w:rsidRDefault="005066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FA0E3" w14:textId="77777777" w:rsidR="0042761D" w:rsidRDefault="0042761D">
      <w:r>
        <w:separator/>
      </w:r>
    </w:p>
  </w:footnote>
  <w:footnote w:type="continuationSeparator" w:id="0">
    <w:p w14:paraId="5DA0618B" w14:textId="77777777" w:rsidR="0042761D" w:rsidRDefault="00427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CE4BC" w14:textId="77777777" w:rsidR="00C963E9" w:rsidRDefault="00C963E9">
    <w:pPr>
      <w:pStyle w:val="Nagwek"/>
      <w:jc w:val="center"/>
      <w:rPr>
        <w:noProof/>
        <w:lang w:eastAsia="pl-PL"/>
      </w:rPr>
    </w:pPr>
  </w:p>
  <w:p w14:paraId="22AFE72D" w14:textId="77777777" w:rsidR="00C963E9" w:rsidRDefault="00C963E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553683D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4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590B44A7"/>
    <w:multiLevelType w:val="hybridMultilevel"/>
    <w:tmpl w:val="7A1E75D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08921851">
    <w:abstractNumId w:val="0"/>
  </w:num>
  <w:num w:numId="2" w16cid:durableId="1170951458">
    <w:abstractNumId w:val="1"/>
  </w:num>
  <w:num w:numId="3" w16cid:durableId="196550434">
    <w:abstractNumId w:val="2"/>
  </w:num>
  <w:num w:numId="4" w16cid:durableId="931745703">
    <w:abstractNumId w:val="3"/>
  </w:num>
  <w:num w:numId="5" w16cid:durableId="1175682410">
    <w:abstractNumId w:val="4"/>
  </w:num>
  <w:num w:numId="6" w16cid:durableId="3651067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784C"/>
    <w:rsid w:val="00004207"/>
    <w:rsid w:val="00030621"/>
    <w:rsid w:val="00064E49"/>
    <w:rsid w:val="000A14AB"/>
    <w:rsid w:val="000A6583"/>
    <w:rsid w:val="000B3670"/>
    <w:rsid w:val="000C59B3"/>
    <w:rsid w:val="000D6E91"/>
    <w:rsid w:val="000E17AF"/>
    <w:rsid w:val="000F6F90"/>
    <w:rsid w:val="00102A29"/>
    <w:rsid w:val="001235FC"/>
    <w:rsid w:val="001243E8"/>
    <w:rsid w:val="00126263"/>
    <w:rsid w:val="00141EDB"/>
    <w:rsid w:val="0014256F"/>
    <w:rsid w:val="001841B4"/>
    <w:rsid w:val="001A20C4"/>
    <w:rsid w:val="001B0C32"/>
    <w:rsid w:val="001B1D5E"/>
    <w:rsid w:val="001C6399"/>
    <w:rsid w:val="001F36CD"/>
    <w:rsid w:val="001F712F"/>
    <w:rsid w:val="002205C4"/>
    <w:rsid w:val="002222C7"/>
    <w:rsid w:val="002401D5"/>
    <w:rsid w:val="002411F8"/>
    <w:rsid w:val="00250D3B"/>
    <w:rsid w:val="00275DF7"/>
    <w:rsid w:val="002A0AF8"/>
    <w:rsid w:val="002B2ECA"/>
    <w:rsid w:val="002B477E"/>
    <w:rsid w:val="002B4C15"/>
    <w:rsid w:val="002E04E7"/>
    <w:rsid w:val="002E0A7E"/>
    <w:rsid w:val="002E3A9A"/>
    <w:rsid w:val="002F2D63"/>
    <w:rsid w:val="00336E2B"/>
    <w:rsid w:val="00337226"/>
    <w:rsid w:val="003415F1"/>
    <w:rsid w:val="003478B6"/>
    <w:rsid w:val="0035768D"/>
    <w:rsid w:val="00362785"/>
    <w:rsid w:val="00386D68"/>
    <w:rsid w:val="00386DB3"/>
    <w:rsid w:val="003E2220"/>
    <w:rsid w:val="003E75F1"/>
    <w:rsid w:val="00406AA1"/>
    <w:rsid w:val="0042761D"/>
    <w:rsid w:val="00487BF7"/>
    <w:rsid w:val="00490CAA"/>
    <w:rsid w:val="004B7CA0"/>
    <w:rsid w:val="004C5CAE"/>
    <w:rsid w:val="004C5D77"/>
    <w:rsid w:val="004F6469"/>
    <w:rsid w:val="004F6568"/>
    <w:rsid w:val="00506664"/>
    <w:rsid w:val="00527DD0"/>
    <w:rsid w:val="005604A9"/>
    <w:rsid w:val="005859D0"/>
    <w:rsid w:val="005B0BEE"/>
    <w:rsid w:val="005B7BBD"/>
    <w:rsid w:val="005D6730"/>
    <w:rsid w:val="00612D30"/>
    <w:rsid w:val="00615546"/>
    <w:rsid w:val="00616B47"/>
    <w:rsid w:val="0067286D"/>
    <w:rsid w:val="0069623B"/>
    <w:rsid w:val="006A409C"/>
    <w:rsid w:val="006A7375"/>
    <w:rsid w:val="006A78C0"/>
    <w:rsid w:val="006C75EA"/>
    <w:rsid w:val="006D4D1B"/>
    <w:rsid w:val="006D60DC"/>
    <w:rsid w:val="006D684E"/>
    <w:rsid w:val="006E50EF"/>
    <w:rsid w:val="00733FC4"/>
    <w:rsid w:val="007665CD"/>
    <w:rsid w:val="00786A6A"/>
    <w:rsid w:val="007B2526"/>
    <w:rsid w:val="007C4B88"/>
    <w:rsid w:val="007D2E10"/>
    <w:rsid w:val="008258FE"/>
    <w:rsid w:val="00826971"/>
    <w:rsid w:val="00830321"/>
    <w:rsid w:val="00830BCC"/>
    <w:rsid w:val="00832DA7"/>
    <w:rsid w:val="00864D9B"/>
    <w:rsid w:val="00882E17"/>
    <w:rsid w:val="008A3C41"/>
    <w:rsid w:val="008B4C76"/>
    <w:rsid w:val="008B5A14"/>
    <w:rsid w:val="008C7938"/>
    <w:rsid w:val="008F06A0"/>
    <w:rsid w:val="00921113"/>
    <w:rsid w:val="00922A68"/>
    <w:rsid w:val="00930021"/>
    <w:rsid w:val="00953EF7"/>
    <w:rsid w:val="00972577"/>
    <w:rsid w:val="009803D7"/>
    <w:rsid w:val="00981E75"/>
    <w:rsid w:val="009A705D"/>
    <w:rsid w:val="009A7A48"/>
    <w:rsid w:val="009D33FC"/>
    <w:rsid w:val="009D3A2E"/>
    <w:rsid w:val="009E0226"/>
    <w:rsid w:val="00A14515"/>
    <w:rsid w:val="00A23CA5"/>
    <w:rsid w:val="00A33D52"/>
    <w:rsid w:val="00A40B2C"/>
    <w:rsid w:val="00A502A8"/>
    <w:rsid w:val="00A93419"/>
    <w:rsid w:val="00AA5848"/>
    <w:rsid w:val="00AA5D72"/>
    <w:rsid w:val="00AA7529"/>
    <w:rsid w:val="00AB39EF"/>
    <w:rsid w:val="00AD745B"/>
    <w:rsid w:val="00AE64B6"/>
    <w:rsid w:val="00AF403A"/>
    <w:rsid w:val="00B40D8A"/>
    <w:rsid w:val="00B6232C"/>
    <w:rsid w:val="00BA2048"/>
    <w:rsid w:val="00BD316B"/>
    <w:rsid w:val="00BF014A"/>
    <w:rsid w:val="00BF6BA0"/>
    <w:rsid w:val="00C11EA2"/>
    <w:rsid w:val="00C24A46"/>
    <w:rsid w:val="00C324DF"/>
    <w:rsid w:val="00C344D2"/>
    <w:rsid w:val="00C50DC3"/>
    <w:rsid w:val="00C51C8A"/>
    <w:rsid w:val="00C7085A"/>
    <w:rsid w:val="00C814FE"/>
    <w:rsid w:val="00C86C72"/>
    <w:rsid w:val="00C928DD"/>
    <w:rsid w:val="00C963E9"/>
    <w:rsid w:val="00CA379C"/>
    <w:rsid w:val="00CB0586"/>
    <w:rsid w:val="00CF3D13"/>
    <w:rsid w:val="00D004CA"/>
    <w:rsid w:val="00D11DD0"/>
    <w:rsid w:val="00D36CCD"/>
    <w:rsid w:val="00D43885"/>
    <w:rsid w:val="00D505EF"/>
    <w:rsid w:val="00D53498"/>
    <w:rsid w:val="00D540AF"/>
    <w:rsid w:val="00D55034"/>
    <w:rsid w:val="00DA7012"/>
    <w:rsid w:val="00DB7651"/>
    <w:rsid w:val="00DD6623"/>
    <w:rsid w:val="00DE6FC3"/>
    <w:rsid w:val="00DF1E1B"/>
    <w:rsid w:val="00DF784C"/>
    <w:rsid w:val="00E005E0"/>
    <w:rsid w:val="00E01202"/>
    <w:rsid w:val="00E04283"/>
    <w:rsid w:val="00E11FF7"/>
    <w:rsid w:val="00E13334"/>
    <w:rsid w:val="00EA2F61"/>
    <w:rsid w:val="00EB0837"/>
    <w:rsid w:val="00ED5DB1"/>
    <w:rsid w:val="00EE6CE5"/>
    <w:rsid w:val="00EF769E"/>
    <w:rsid w:val="00F07461"/>
    <w:rsid w:val="00F2679C"/>
    <w:rsid w:val="00F44B67"/>
    <w:rsid w:val="00FB0FEC"/>
    <w:rsid w:val="00FC2C19"/>
    <w:rsid w:val="00FC3256"/>
    <w:rsid w:val="00FD7F2B"/>
    <w:rsid w:val="00FE5AB6"/>
    <w:rsid w:val="00FF154D"/>
    <w:rsid w:val="00FF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A1F445"/>
  <w15:docId w15:val="{C8A4188E-FC81-4BE9-A410-FCF0854F9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0621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083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B083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B083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B0837"/>
    <w:pPr>
      <w:keepNext/>
      <w:numPr>
        <w:ilvl w:val="3"/>
        <w:numId w:val="1"/>
      </w:numPr>
      <w:jc w:val="center"/>
      <w:outlineLvl w:val="3"/>
    </w:pPr>
    <w:rPr>
      <w:rFonts w:ascii="Calibri" w:hAnsi="Calibri"/>
      <w:b/>
      <w:b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EB0837"/>
    <w:rPr>
      <w:rFonts w:ascii="Symbol" w:hAnsi="Symbol"/>
    </w:rPr>
  </w:style>
  <w:style w:type="character" w:customStyle="1" w:styleId="WW8Num1z1">
    <w:name w:val="WW8Num1z1"/>
    <w:rsid w:val="00EB0837"/>
  </w:style>
  <w:style w:type="character" w:customStyle="1" w:styleId="WW8Num1z2">
    <w:name w:val="WW8Num1z2"/>
    <w:rsid w:val="00EB0837"/>
  </w:style>
  <w:style w:type="character" w:customStyle="1" w:styleId="WW8Num1z3">
    <w:name w:val="WW8Num1z3"/>
    <w:rsid w:val="00EB0837"/>
  </w:style>
  <w:style w:type="character" w:customStyle="1" w:styleId="WW8Num1z4">
    <w:name w:val="WW8Num1z4"/>
    <w:rsid w:val="00EB0837"/>
  </w:style>
  <w:style w:type="character" w:customStyle="1" w:styleId="WW8Num1z5">
    <w:name w:val="WW8Num1z5"/>
    <w:rsid w:val="00EB0837"/>
  </w:style>
  <w:style w:type="character" w:customStyle="1" w:styleId="WW8Num1z6">
    <w:name w:val="WW8Num1z6"/>
    <w:rsid w:val="00EB0837"/>
  </w:style>
  <w:style w:type="character" w:customStyle="1" w:styleId="WW8Num1z7">
    <w:name w:val="WW8Num1z7"/>
    <w:rsid w:val="00EB0837"/>
  </w:style>
  <w:style w:type="character" w:customStyle="1" w:styleId="WW8Num1z8">
    <w:name w:val="WW8Num1z8"/>
    <w:rsid w:val="00EB0837"/>
  </w:style>
  <w:style w:type="character" w:customStyle="1" w:styleId="WW8Num2z0">
    <w:name w:val="WW8Num2z0"/>
    <w:rsid w:val="00EB0837"/>
  </w:style>
  <w:style w:type="character" w:customStyle="1" w:styleId="WW8Num3z0">
    <w:name w:val="WW8Num3z0"/>
    <w:rsid w:val="00EB0837"/>
    <w:rPr>
      <w:rFonts w:ascii="Arial" w:hAnsi="Arial"/>
      <w:sz w:val="22"/>
    </w:rPr>
  </w:style>
  <w:style w:type="character" w:customStyle="1" w:styleId="WW8Num3z1">
    <w:name w:val="WW8Num3z1"/>
    <w:rsid w:val="00EB0837"/>
    <w:rPr>
      <w:rFonts w:eastAsia="Times New Roman"/>
      <w:sz w:val="22"/>
    </w:rPr>
  </w:style>
  <w:style w:type="character" w:customStyle="1" w:styleId="WW8Num3z2">
    <w:name w:val="WW8Num3z2"/>
    <w:rsid w:val="00EB0837"/>
    <w:rPr>
      <w:rFonts w:ascii="Calibri" w:hAnsi="Calibri"/>
      <w:sz w:val="22"/>
    </w:rPr>
  </w:style>
  <w:style w:type="character" w:customStyle="1" w:styleId="WW8Num3z3">
    <w:name w:val="WW8Num3z3"/>
    <w:rsid w:val="00EB0837"/>
  </w:style>
  <w:style w:type="character" w:customStyle="1" w:styleId="WW8Num3z4">
    <w:name w:val="WW8Num3z4"/>
    <w:rsid w:val="00EB0837"/>
  </w:style>
  <w:style w:type="character" w:customStyle="1" w:styleId="WW8Num3z5">
    <w:name w:val="WW8Num3z5"/>
    <w:rsid w:val="00EB0837"/>
  </w:style>
  <w:style w:type="character" w:customStyle="1" w:styleId="WW8Num3z6">
    <w:name w:val="WW8Num3z6"/>
    <w:rsid w:val="00EB0837"/>
  </w:style>
  <w:style w:type="character" w:customStyle="1" w:styleId="WW8Num3z7">
    <w:name w:val="WW8Num3z7"/>
    <w:rsid w:val="00EB0837"/>
  </w:style>
  <w:style w:type="character" w:customStyle="1" w:styleId="WW8Num3z8">
    <w:name w:val="WW8Num3z8"/>
    <w:rsid w:val="00EB0837"/>
  </w:style>
  <w:style w:type="character" w:customStyle="1" w:styleId="WW8Num4z0">
    <w:name w:val="WW8Num4z0"/>
    <w:rsid w:val="00EB0837"/>
    <w:rPr>
      <w:rFonts w:ascii="Calibri" w:hAnsi="Calibri"/>
      <w:color w:val="auto"/>
      <w:sz w:val="22"/>
    </w:rPr>
  </w:style>
  <w:style w:type="character" w:customStyle="1" w:styleId="WW8Num4z1">
    <w:name w:val="WW8Num4z1"/>
    <w:rsid w:val="00EB0837"/>
    <w:rPr>
      <w:rFonts w:ascii="Calibri" w:hAnsi="Calibri"/>
      <w:color w:val="auto"/>
      <w:sz w:val="24"/>
    </w:rPr>
  </w:style>
  <w:style w:type="character" w:customStyle="1" w:styleId="WW8Num4z2">
    <w:name w:val="WW8Num4z2"/>
    <w:rsid w:val="00EB0837"/>
    <w:rPr>
      <w:rFonts w:ascii="Calibri" w:hAnsi="Calibri"/>
      <w:sz w:val="22"/>
    </w:rPr>
  </w:style>
  <w:style w:type="character" w:customStyle="1" w:styleId="WW8Num4z3">
    <w:name w:val="WW8Num4z3"/>
    <w:rsid w:val="00EB0837"/>
  </w:style>
  <w:style w:type="character" w:customStyle="1" w:styleId="WW8Num4z4">
    <w:name w:val="WW8Num4z4"/>
    <w:rsid w:val="00EB0837"/>
  </w:style>
  <w:style w:type="character" w:customStyle="1" w:styleId="WW8Num4z5">
    <w:name w:val="WW8Num4z5"/>
    <w:rsid w:val="00EB0837"/>
  </w:style>
  <w:style w:type="character" w:customStyle="1" w:styleId="WW8Num4z6">
    <w:name w:val="WW8Num4z6"/>
    <w:rsid w:val="00EB0837"/>
  </w:style>
  <w:style w:type="character" w:customStyle="1" w:styleId="WW8Num4z7">
    <w:name w:val="WW8Num4z7"/>
    <w:rsid w:val="00EB0837"/>
  </w:style>
  <w:style w:type="character" w:customStyle="1" w:styleId="WW8Num4z8">
    <w:name w:val="WW8Num4z8"/>
    <w:rsid w:val="00EB0837"/>
  </w:style>
  <w:style w:type="character" w:customStyle="1" w:styleId="WW8Num5z0">
    <w:name w:val="WW8Num5z0"/>
    <w:rsid w:val="00EB0837"/>
  </w:style>
  <w:style w:type="character" w:customStyle="1" w:styleId="WW8Num5z1">
    <w:name w:val="WW8Num5z1"/>
    <w:rsid w:val="00EB0837"/>
  </w:style>
  <w:style w:type="character" w:customStyle="1" w:styleId="WW8Num5z2">
    <w:name w:val="WW8Num5z2"/>
    <w:rsid w:val="00EB0837"/>
  </w:style>
  <w:style w:type="character" w:customStyle="1" w:styleId="WW8Num5z3">
    <w:name w:val="WW8Num5z3"/>
    <w:rsid w:val="00EB0837"/>
  </w:style>
  <w:style w:type="character" w:customStyle="1" w:styleId="WW8Num5z4">
    <w:name w:val="WW8Num5z4"/>
    <w:rsid w:val="00EB0837"/>
  </w:style>
  <w:style w:type="character" w:customStyle="1" w:styleId="WW8Num5z5">
    <w:name w:val="WW8Num5z5"/>
    <w:rsid w:val="00EB0837"/>
  </w:style>
  <w:style w:type="character" w:customStyle="1" w:styleId="WW8Num5z6">
    <w:name w:val="WW8Num5z6"/>
    <w:rsid w:val="00EB0837"/>
  </w:style>
  <w:style w:type="character" w:customStyle="1" w:styleId="WW8Num5z7">
    <w:name w:val="WW8Num5z7"/>
    <w:rsid w:val="00EB0837"/>
  </w:style>
  <w:style w:type="character" w:customStyle="1" w:styleId="WW8Num5z8">
    <w:name w:val="WW8Num5z8"/>
    <w:rsid w:val="00EB0837"/>
  </w:style>
  <w:style w:type="character" w:customStyle="1" w:styleId="WW8Num2z1">
    <w:name w:val="WW8Num2z1"/>
    <w:rsid w:val="00EB0837"/>
  </w:style>
  <w:style w:type="character" w:customStyle="1" w:styleId="WW8Num2z2">
    <w:name w:val="WW8Num2z2"/>
    <w:rsid w:val="00EB0837"/>
  </w:style>
  <w:style w:type="character" w:customStyle="1" w:styleId="WW8Num2z3">
    <w:name w:val="WW8Num2z3"/>
    <w:rsid w:val="00EB0837"/>
  </w:style>
  <w:style w:type="character" w:customStyle="1" w:styleId="WW8Num2z4">
    <w:name w:val="WW8Num2z4"/>
    <w:rsid w:val="00EB0837"/>
  </w:style>
  <w:style w:type="character" w:customStyle="1" w:styleId="WW8Num2z5">
    <w:name w:val="WW8Num2z5"/>
    <w:rsid w:val="00EB0837"/>
  </w:style>
  <w:style w:type="character" w:customStyle="1" w:styleId="WW8Num2z6">
    <w:name w:val="WW8Num2z6"/>
    <w:rsid w:val="00EB0837"/>
  </w:style>
  <w:style w:type="character" w:customStyle="1" w:styleId="WW8Num2z7">
    <w:name w:val="WW8Num2z7"/>
    <w:rsid w:val="00EB0837"/>
  </w:style>
  <w:style w:type="character" w:customStyle="1" w:styleId="WW8Num2z8">
    <w:name w:val="WW8Num2z8"/>
    <w:rsid w:val="00EB0837"/>
  </w:style>
  <w:style w:type="character" w:customStyle="1" w:styleId="WW8Num6z0">
    <w:name w:val="WW8Num6z0"/>
    <w:rsid w:val="00EB0837"/>
    <w:rPr>
      <w:color w:val="auto"/>
    </w:rPr>
  </w:style>
  <w:style w:type="character" w:customStyle="1" w:styleId="WW8Num6z1">
    <w:name w:val="WW8Num6z1"/>
    <w:rsid w:val="00EB0837"/>
  </w:style>
  <w:style w:type="character" w:customStyle="1" w:styleId="WW8Num6z2">
    <w:name w:val="WW8Num6z2"/>
    <w:rsid w:val="00EB0837"/>
  </w:style>
  <w:style w:type="character" w:customStyle="1" w:styleId="WW8Num6z3">
    <w:name w:val="WW8Num6z3"/>
    <w:rsid w:val="00EB0837"/>
  </w:style>
  <w:style w:type="character" w:customStyle="1" w:styleId="WW8Num6z4">
    <w:name w:val="WW8Num6z4"/>
    <w:rsid w:val="00EB0837"/>
  </w:style>
  <w:style w:type="character" w:customStyle="1" w:styleId="WW8Num6z5">
    <w:name w:val="WW8Num6z5"/>
    <w:rsid w:val="00EB0837"/>
  </w:style>
  <w:style w:type="character" w:customStyle="1" w:styleId="WW8Num6z6">
    <w:name w:val="WW8Num6z6"/>
    <w:rsid w:val="00EB0837"/>
  </w:style>
  <w:style w:type="character" w:customStyle="1" w:styleId="WW8Num6z7">
    <w:name w:val="WW8Num6z7"/>
    <w:rsid w:val="00EB0837"/>
  </w:style>
  <w:style w:type="character" w:customStyle="1" w:styleId="WW8Num6z8">
    <w:name w:val="WW8Num6z8"/>
    <w:rsid w:val="00EB0837"/>
  </w:style>
  <w:style w:type="character" w:customStyle="1" w:styleId="WW8Num7z0">
    <w:name w:val="WW8Num7z0"/>
    <w:rsid w:val="00EB0837"/>
  </w:style>
  <w:style w:type="character" w:customStyle="1" w:styleId="WW8Num7z1">
    <w:name w:val="WW8Num7z1"/>
    <w:rsid w:val="00EB0837"/>
  </w:style>
  <w:style w:type="character" w:customStyle="1" w:styleId="WW8Num7z2">
    <w:name w:val="WW8Num7z2"/>
    <w:rsid w:val="00EB0837"/>
  </w:style>
  <w:style w:type="character" w:customStyle="1" w:styleId="WW8Num7z3">
    <w:name w:val="WW8Num7z3"/>
    <w:rsid w:val="00EB0837"/>
  </w:style>
  <w:style w:type="character" w:customStyle="1" w:styleId="WW8Num7z4">
    <w:name w:val="WW8Num7z4"/>
    <w:rsid w:val="00EB0837"/>
  </w:style>
  <w:style w:type="character" w:customStyle="1" w:styleId="WW8Num7z5">
    <w:name w:val="WW8Num7z5"/>
    <w:rsid w:val="00EB0837"/>
  </w:style>
  <w:style w:type="character" w:customStyle="1" w:styleId="WW8Num7z6">
    <w:name w:val="WW8Num7z6"/>
    <w:rsid w:val="00EB0837"/>
  </w:style>
  <w:style w:type="character" w:customStyle="1" w:styleId="WW8Num7z7">
    <w:name w:val="WW8Num7z7"/>
    <w:rsid w:val="00EB0837"/>
  </w:style>
  <w:style w:type="character" w:customStyle="1" w:styleId="WW8Num7z8">
    <w:name w:val="WW8Num7z8"/>
    <w:rsid w:val="00EB0837"/>
  </w:style>
  <w:style w:type="character" w:customStyle="1" w:styleId="WW8Num8z0">
    <w:name w:val="WW8Num8z0"/>
    <w:rsid w:val="00EB0837"/>
    <w:rPr>
      <w:sz w:val="20"/>
    </w:rPr>
  </w:style>
  <w:style w:type="character" w:customStyle="1" w:styleId="WW8Num8z1">
    <w:name w:val="WW8Num8z1"/>
    <w:rsid w:val="00EB0837"/>
    <w:rPr>
      <w:rFonts w:ascii="Wingdings 2" w:hAnsi="Wingdings 2"/>
      <w:sz w:val="18"/>
    </w:rPr>
  </w:style>
  <w:style w:type="character" w:customStyle="1" w:styleId="WW8Num9z0">
    <w:name w:val="WW8Num9z0"/>
    <w:rsid w:val="00EB0837"/>
    <w:rPr>
      <w:sz w:val="20"/>
    </w:rPr>
  </w:style>
  <w:style w:type="character" w:customStyle="1" w:styleId="WW8Num9z1">
    <w:name w:val="WW8Num9z1"/>
    <w:rsid w:val="00EB0837"/>
    <w:rPr>
      <w:sz w:val="18"/>
    </w:rPr>
  </w:style>
  <w:style w:type="character" w:customStyle="1" w:styleId="WW8Num10z0">
    <w:name w:val="WW8Num10z0"/>
    <w:rsid w:val="00EB0837"/>
    <w:rPr>
      <w:rFonts w:ascii="Symbol" w:hAnsi="Symbol"/>
    </w:rPr>
  </w:style>
  <w:style w:type="character" w:customStyle="1" w:styleId="WW8Num11z0">
    <w:name w:val="WW8Num11z0"/>
    <w:rsid w:val="00EB0837"/>
    <w:rPr>
      <w:rFonts w:ascii="Symbol" w:hAnsi="Symbol"/>
    </w:rPr>
  </w:style>
  <w:style w:type="character" w:customStyle="1" w:styleId="WW8Num11z1">
    <w:name w:val="WW8Num11z1"/>
    <w:rsid w:val="00EB0837"/>
    <w:rPr>
      <w:rFonts w:ascii="Wingdings 2" w:hAnsi="Wingdings 2"/>
      <w:sz w:val="18"/>
    </w:rPr>
  </w:style>
  <w:style w:type="character" w:customStyle="1" w:styleId="WW8Num12z0">
    <w:name w:val="WW8Num12z0"/>
    <w:rsid w:val="00EB0837"/>
    <w:rPr>
      <w:rFonts w:eastAsia="Times New Roman"/>
    </w:rPr>
  </w:style>
  <w:style w:type="character" w:customStyle="1" w:styleId="WW8Num13z0">
    <w:name w:val="WW8Num13z0"/>
    <w:rsid w:val="00EB0837"/>
    <w:rPr>
      <w:rFonts w:eastAsia="Times New Roman"/>
    </w:rPr>
  </w:style>
  <w:style w:type="character" w:customStyle="1" w:styleId="WW8Num14z0">
    <w:name w:val="WW8Num14z0"/>
    <w:rsid w:val="00EB0837"/>
    <w:rPr>
      <w:color w:val="auto"/>
    </w:rPr>
  </w:style>
  <w:style w:type="character" w:customStyle="1" w:styleId="WW8Num14z1">
    <w:name w:val="WW8Num14z1"/>
    <w:rsid w:val="00EB0837"/>
  </w:style>
  <w:style w:type="character" w:customStyle="1" w:styleId="WW8Num14z2">
    <w:name w:val="WW8Num14z2"/>
    <w:rsid w:val="00EB0837"/>
    <w:rPr>
      <w:rFonts w:ascii="Symbol" w:hAnsi="Symbol"/>
      <w:sz w:val="22"/>
    </w:rPr>
  </w:style>
  <w:style w:type="character" w:customStyle="1" w:styleId="WW8Num14z3">
    <w:name w:val="WW8Num14z3"/>
    <w:rsid w:val="00EB0837"/>
  </w:style>
  <w:style w:type="character" w:customStyle="1" w:styleId="WW8Num14z4">
    <w:name w:val="WW8Num14z4"/>
    <w:rsid w:val="00EB0837"/>
  </w:style>
  <w:style w:type="character" w:customStyle="1" w:styleId="WW8Num14z5">
    <w:name w:val="WW8Num14z5"/>
    <w:rsid w:val="00EB0837"/>
  </w:style>
  <w:style w:type="character" w:customStyle="1" w:styleId="WW8Num14z6">
    <w:name w:val="WW8Num14z6"/>
    <w:rsid w:val="00EB0837"/>
  </w:style>
  <w:style w:type="character" w:customStyle="1" w:styleId="WW8Num14z7">
    <w:name w:val="WW8Num14z7"/>
    <w:rsid w:val="00EB0837"/>
  </w:style>
  <w:style w:type="character" w:customStyle="1" w:styleId="WW8Num14z8">
    <w:name w:val="WW8Num14z8"/>
    <w:rsid w:val="00EB0837"/>
  </w:style>
  <w:style w:type="character" w:customStyle="1" w:styleId="WW8Num15z0">
    <w:name w:val="WW8Num15z0"/>
    <w:rsid w:val="00EB0837"/>
    <w:rPr>
      <w:rFonts w:ascii="Symbol" w:hAnsi="Symbol"/>
    </w:rPr>
  </w:style>
  <w:style w:type="character" w:customStyle="1" w:styleId="WW8Num15z1">
    <w:name w:val="WW8Num15z1"/>
    <w:rsid w:val="00EB0837"/>
    <w:rPr>
      <w:rFonts w:ascii="Wingdings 2" w:hAnsi="Wingdings 2"/>
      <w:sz w:val="18"/>
    </w:rPr>
  </w:style>
  <w:style w:type="character" w:customStyle="1" w:styleId="WW8Num15z2">
    <w:name w:val="WW8Num15z2"/>
    <w:rsid w:val="00EB0837"/>
  </w:style>
  <w:style w:type="character" w:customStyle="1" w:styleId="WW8Num15z3">
    <w:name w:val="WW8Num15z3"/>
    <w:rsid w:val="00EB0837"/>
  </w:style>
  <w:style w:type="character" w:customStyle="1" w:styleId="WW8Num15z4">
    <w:name w:val="WW8Num15z4"/>
    <w:rsid w:val="00EB0837"/>
  </w:style>
  <w:style w:type="character" w:customStyle="1" w:styleId="WW8Num15z5">
    <w:name w:val="WW8Num15z5"/>
    <w:rsid w:val="00EB0837"/>
  </w:style>
  <w:style w:type="character" w:customStyle="1" w:styleId="WW8Num15z6">
    <w:name w:val="WW8Num15z6"/>
    <w:rsid w:val="00EB0837"/>
  </w:style>
  <w:style w:type="character" w:customStyle="1" w:styleId="WW8Num15z7">
    <w:name w:val="WW8Num15z7"/>
    <w:rsid w:val="00EB0837"/>
  </w:style>
  <w:style w:type="character" w:customStyle="1" w:styleId="WW8Num15z8">
    <w:name w:val="WW8Num15z8"/>
    <w:rsid w:val="00EB0837"/>
  </w:style>
  <w:style w:type="character" w:customStyle="1" w:styleId="WW8Num16z0">
    <w:name w:val="WW8Num16z0"/>
    <w:rsid w:val="00EB0837"/>
    <w:rPr>
      <w:sz w:val="22"/>
    </w:rPr>
  </w:style>
  <w:style w:type="character" w:customStyle="1" w:styleId="WW8Num16z1">
    <w:name w:val="WW8Num16z1"/>
    <w:rsid w:val="00EB0837"/>
  </w:style>
  <w:style w:type="character" w:customStyle="1" w:styleId="WW8Num16z2">
    <w:name w:val="WW8Num16z2"/>
    <w:rsid w:val="00EB0837"/>
  </w:style>
  <w:style w:type="character" w:customStyle="1" w:styleId="WW8Num16z3">
    <w:name w:val="WW8Num16z3"/>
    <w:rsid w:val="00EB0837"/>
  </w:style>
  <w:style w:type="character" w:customStyle="1" w:styleId="WW8Num16z4">
    <w:name w:val="WW8Num16z4"/>
    <w:rsid w:val="00EB0837"/>
  </w:style>
  <w:style w:type="character" w:customStyle="1" w:styleId="WW8Num16z5">
    <w:name w:val="WW8Num16z5"/>
    <w:rsid w:val="00EB0837"/>
  </w:style>
  <w:style w:type="character" w:customStyle="1" w:styleId="WW8Num16z6">
    <w:name w:val="WW8Num16z6"/>
    <w:rsid w:val="00EB0837"/>
  </w:style>
  <w:style w:type="character" w:customStyle="1" w:styleId="WW8Num16z7">
    <w:name w:val="WW8Num16z7"/>
    <w:rsid w:val="00EB0837"/>
  </w:style>
  <w:style w:type="character" w:customStyle="1" w:styleId="WW8Num16z8">
    <w:name w:val="WW8Num16z8"/>
    <w:rsid w:val="00EB0837"/>
  </w:style>
  <w:style w:type="character" w:customStyle="1" w:styleId="WW8Num17z0">
    <w:name w:val="WW8Num17z0"/>
    <w:rsid w:val="00EB0837"/>
    <w:rPr>
      <w:sz w:val="22"/>
    </w:rPr>
  </w:style>
  <w:style w:type="character" w:customStyle="1" w:styleId="WW8Num17z1">
    <w:name w:val="WW8Num17z1"/>
    <w:rsid w:val="00EB0837"/>
    <w:rPr>
      <w:rFonts w:ascii="Calibri" w:hAnsi="Calibri"/>
      <w:sz w:val="22"/>
    </w:rPr>
  </w:style>
  <w:style w:type="character" w:customStyle="1" w:styleId="WW8Num17z2">
    <w:name w:val="WW8Num17z2"/>
    <w:rsid w:val="00EB0837"/>
    <w:rPr>
      <w:rFonts w:ascii="Symbol" w:hAnsi="Symbol"/>
      <w:sz w:val="22"/>
    </w:rPr>
  </w:style>
  <w:style w:type="character" w:customStyle="1" w:styleId="WW8Num17z3">
    <w:name w:val="WW8Num17z3"/>
    <w:rsid w:val="00EB0837"/>
  </w:style>
  <w:style w:type="character" w:customStyle="1" w:styleId="WW8Num17z4">
    <w:name w:val="WW8Num17z4"/>
    <w:rsid w:val="00EB0837"/>
  </w:style>
  <w:style w:type="character" w:customStyle="1" w:styleId="WW8Num17z5">
    <w:name w:val="WW8Num17z5"/>
    <w:rsid w:val="00EB0837"/>
  </w:style>
  <w:style w:type="character" w:customStyle="1" w:styleId="WW8Num17z6">
    <w:name w:val="WW8Num17z6"/>
    <w:rsid w:val="00EB0837"/>
  </w:style>
  <w:style w:type="character" w:customStyle="1" w:styleId="WW8Num17z7">
    <w:name w:val="WW8Num17z7"/>
    <w:rsid w:val="00EB0837"/>
  </w:style>
  <w:style w:type="character" w:customStyle="1" w:styleId="WW8Num17z8">
    <w:name w:val="WW8Num17z8"/>
    <w:rsid w:val="00EB0837"/>
  </w:style>
  <w:style w:type="character" w:customStyle="1" w:styleId="WW8Num18z0">
    <w:name w:val="WW8Num18z0"/>
    <w:rsid w:val="00EB0837"/>
    <w:rPr>
      <w:sz w:val="22"/>
    </w:rPr>
  </w:style>
  <w:style w:type="character" w:customStyle="1" w:styleId="WW8Num18z1">
    <w:name w:val="WW8Num18z1"/>
    <w:rsid w:val="00EB0837"/>
  </w:style>
  <w:style w:type="character" w:customStyle="1" w:styleId="WW8Num18z2">
    <w:name w:val="WW8Num18z2"/>
    <w:rsid w:val="00EB0837"/>
  </w:style>
  <w:style w:type="character" w:customStyle="1" w:styleId="WW8Num18z3">
    <w:name w:val="WW8Num18z3"/>
    <w:rsid w:val="00EB0837"/>
  </w:style>
  <w:style w:type="character" w:customStyle="1" w:styleId="WW8Num18z4">
    <w:name w:val="WW8Num18z4"/>
    <w:rsid w:val="00EB0837"/>
  </w:style>
  <w:style w:type="character" w:customStyle="1" w:styleId="WW8Num18z5">
    <w:name w:val="WW8Num18z5"/>
    <w:rsid w:val="00EB0837"/>
  </w:style>
  <w:style w:type="character" w:customStyle="1" w:styleId="WW8Num18z6">
    <w:name w:val="WW8Num18z6"/>
    <w:rsid w:val="00EB0837"/>
  </w:style>
  <w:style w:type="character" w:customStyle="1" w:styleId="WW8Num18z7">
    <w:name w:val="WW8Num18z7"/>
    <w:rsid w:val="00EB0837"/>
  </w:style>
  <w:style w:type="character" w:customStyle="1" w:styleId="WW8Num18z8">
    <w:name w:val="WW8Num18z8"/>
    <w:rsid w:val="00EB0837"/>
  </w:style>
  <w:style w:type="character" w:customStyle="1" w:styleId="WW8Num19z0">
    <w:name w:val="WW8Num19z0"/>
    <w:rsid w:val="00EB0837"/>
    <w:rPr>
      <w:color w:val="auto"/>
    </w:rPr>
  </w:style>
  <w:style w:type="character" w:customStyle="1" w:styleId="WW8Num20z0">
    <w:name w:val="WW8Num20z0"/>
    <w:rsid w:val="00EB0837"/>
    <w:rPr>
      <w:color w:val="auto"/>
    </w:rPr>
  </w:style>
  <w:style w:type="character" w:customStyle="1" w:styleId="WW8Num20z2">
    <w:name w:val="WW8Num20z2"/>
    <w:rsid w:val="00EB0837"/>
  </w:style>
  <w:style w:type="character" w:customStyle="1" w:styleId="WW8Num20z3">
    <w:name w:val="WW8Num20z3"/>
    <w:rsid w:val="00EB0837"/>
  </w:style>
  <w:style w:type="character" w:customStyle="1" w:styleId="WW8Num20z4">
    <w:name w:val="WW8Num20z4"/>
    <w:rsid w:val="00EB0837"/>
  </w:style>
  <w:style w:type="character" w:customStyle="1" w:styleId="WW8Num20z5">
    <w:name w:val="WW8Num20z5"/>
    <w:rsid w:val="00EB0837"/>
  </w:style>
  <w:style w:type="character" w:customStyle="1" w:styleId="WW8Num20z6">
    <w:name w:val="WW8Num20z6"/>
    <w:rsid w:val="00EB0837"/>
  </w:style>
  <w:style w:type="character" w:customStyle="1" w:styleId="WW8Num20z7">
    <w:name w:val="WW8Num20z7"/>
    <w:rsid w:val="00EB0837"/>
  </w:style>
  <w:style w:type="character" w:customStyle="1" w:styleId="WW8Num20z8">
    <w:name w:val="WW8Num20z8"/>
    <w:rsid w:val="00EB0837"/>
  </w:style>
  <w:style w:type="character" w:customStyle="1" w:styleId="WW8Num21z0">
    <w:name w:val="WW8Num21z0"/>
    <w:rsid w:val="00EB0837"/>
    <w:rPr>
      <w:color w:val="auto"/>
    </w:rPr>
  </w:style>
  <w:style w:type="character" w:customStyle="1" w:styleId="WW8Num22z0">
    <w:name w:val="WW8Num22z0"/>
    <w:rsid w:val="00EB0837"/>
    <w:rPr>
      <w:rFonts w:ascii="Symbol" w:hAnsi="Symbol"/>
    </w:rPr>
  </w:style>
  <w:style w:type="character" w:customStyle="1" w:styleId="WW8Num22z1">
    <w:name w:val="WW8Num22z1"/>
    <w:rsid w:val="00EB0837"/>
    <w:rPr>
      <w:rFonts w:ascii="Calibri" w:eastAsia="Arial Unicode MS" w:hAnsi="Calibri"/>
    </w:rPr>
  </w:style>
  <w:style w:type="character" w:customStyle="1" w:styleId="WW8Num22z2">
    <w:name w:val="WW8Num22z2"/>
    <w:rsid w:val="00EB0837"/>
  </w:style>
  <w:style w:type="character" w:customStyle="1" w:styleId="WW8Num22z3">
    <w:name w:val="WW8Num22z3"/>
    <w:rsid w:val="00EB0837"/>
  </w:style>
  <w:style w:type="character" w:customStyle="1" w:styleId="WW8Num22z4">
    <w:name w:val="WW8Num22z4"/>
    <w:rsid w:val="00EB0837"/>
  </w:style>
  <w:style w:type="character" w:customStyle="1" w:styleId="WW8Num22z5">
    <w:name w:val="WW8Num22z5"/>
    <w:rsid w:val="00EB0837"/>
  </w:style>
  <w:style w:type="character" w:customStyle="1" w:styleId="WW8Num22z6">
    <w:name w:val="WW8Num22z6"/>
    <w:rsid w:val="00EB0837"/>
  </w:style>
  <w:style w:type="character" w:customStyle="1" w:styleId="WW8Num22z7">
    <w:name w:val="WW8Num22z7"/>
    <w:rsid w:val="00EB0837"/>
  </w:style>
  <w:style w:type="character" w:customStyle="1" w:styleId="WW8Num22z8">
    <w:name w:val="WW8Num22z8"/>
    <w:rsid w:val="00EB0837"/>
  </w:style>
  <w:style w:type="character" w:customStyle="1" w:styleId="WW8Num23z0">
    <w:name w:val="WW8Num23z0"/>
    <w:rsid w:val="00EB0837"/>
    <w:rPr>
      <w:sz w:val="22"/>
    </w:rPr>
  </w:style>
  <w:style w:type="character" w:customStyle="1" w:styleId="WW8Num23z1">
    <w:name w:val="WW8Num23z1"/>
    <w:rsid w:val="00EB0837"/>
  </w:style>
  <w:style w:type="character" w:customStyle="1" w:styleId="WW8Num23z2">
    <w:name w:val="WW8Num23z2"/>
    <w:rsid w:val="00EB0837"/>
    <w:rPr>
      <w:rFonts w:ascii="Symbol" w:hAnsi="Symbol"/>
      <w:sz w:val="22"/>
    </w:rPr>
  </w:style>
  <w:style w:type="character" w:customStyle="1" w:styleId="WW8Num23z3">
    <w:name w:val="WW8Num23z3"/>
    <w:rsid w:val="00EB0837"/>
  </w:style>
  <w:style w:type="character" w:customStyle="1" w:styleId="WW8Num23z4">
    <w:name w:val="WW8Num23z4"/>
    <w:rsid w:val="00EB0837"/>
  </w:style>
  <w:style w:type="character" w:customStyle="1" w:styleId="WW8Num23z5">
    <w:name w:val="WW8Num23z5"/>
    <w:rsid w:val="00EB0837"/>
  </w:style>
  <w:style w:type="character" w:customStyle="1" w:styleId="WW8Num23z6">
    <w:name w:val="WW8Num23z6"/>
    <w:rsid w:val="00EB0837"/>
  </w:style>
  <w:style w:type="character" w:customStyle="1" w:styleId="WW8Num23z7">
    <w:name w:val="WW8Num23z7"/>
    <w:rsid w:val="00EB0837"/>
  </w:style>
  <w:style w:type="character" w:customStyle="1" w:styleId="WW8Num23z8">
    <w:name w:val="WW8Num23z8"/>
    <w:rsid w:val="00EB0837"/>
  </w:style>
  <w:style w:type="character" w:customStyle="1" w:styleId="WW8Num24z0">
    <w:name w:val="WW8Num24z0"/>
    <w:rsid w:val="00EB0837"/>
    <w:rPr>
      <w:sz w:val="22"/>
    </w:rPr>
  </w:style>
  <w:style w:type="character" w:customStyle="1" w:styleId="WW8Num24z2">
    <w:name w:val="WW8Num24z2"/>
    <w:rsid w:val="00EB0837"/>
  </w:style>
  <w:style w:type="character" w:customStyle="1" w:styleId="WW8Num24z3">
    <w:name w:val="WW8Num24z3"/>
    <w:rsid w:val="00EB0837"/>
  </w:style>
  <w:style w:type="character" w:customStyle="1" w:styleId="WW8Num24z4">
    <w:name w:val="WW8Num24z4"/>
    <w:rsid w:val="00EB0837"/>
  </w:style>
  <w:style w:type="character" w:customStyle="1" w:styleId="WW8Num24z5">
    <w:name w:val="WW8Num24z5"/>
    <w:rsid w:val="00EB0837"/>
  </w:style>
  <w:style w:type="character" w:customStyle="1" w:styleId="WW8Num24z6">
    <w:name w:val="WW8Num24z6"/>
    <w:rsid w:val="00EB0837"/>
  </w:style>
  <w:style w:type="character" w:customStyle="1" w:styleId="WW8Num24z7">
    <w:name w:val="WW8Num24z7"/>
    <w:rsid w:val="00EB0837"/>
  </w:style>
  <w:style w:type="character" w:customStyle="1" w:styleId="WW8Num24z8">
    <w:name w:val="WW8Num24z8"/>
    <w:rsid w:val="00EB0837"/>
  </w:style>
  <w:style w:type="character" w:customStyle="1" w:styleId="WW8Num25z0">
    <w:name w:val="WW8Num25z0"/>
    <w:rsid w:val="00EB0837"/>
  </w:style>
  <w:style w:type="character" w:customStyle="1" w:styleId="WW8Num25z1">
    <w:name w:val="WW8Num25z1"/>
    <w:rsid w:val="00EB0837"/>
    <w:rPr>
      <w:rFonts w:ascii="Calibri" w:hAnsi="Calibri"/>
      <w:sz w:val="24"/>
    </w:rPr>
  </w:style>
  <w:style w:type="character" w:customStyle="1" w:styleId="WW8Num25z2">
    <w:name w:val="WW8Num25z2"/>
    <w:rsid w:val="00EB0837"/>
  </w:style>
  <w:style w:type="character" w:customStyle="1" w:styleId="WW8Num25z3">
    <w:name w:val="WW8Num25z3"/>
    <w:rsid w:val="00EB0837"/>
  </w:style>
  <w:style w:type="character" w:customStyle="1" w:styleId="WW8Num25z4">
    <w:name w:val="WW8Num25z4"/>
    <w:rsid w:val="00EB0837"/>
  </w:style>
  <w:style w:type="character" w:customStyle="1" w:styleId="WW8Num25z5">
    <w:name w:val="WW8Num25z5"/>
    <w:rsid w:val="00EB0837"/>
  </w:style>
  <w:style w:type="character" w:customStyle="1" w:styleId="WW8Num25z6">
    <w:name w:val="WW8Num25z6"/>
    <w:rsid w:val="00EB0837"/>
  </w:style>
  <w:style w:type="character" w:customStyle="1" w:styleId="WW8Num25z7">
    <w:name w:val="WW8Num25z7"/>
    <w:rsid w:val="00EB0837"/>
  </w:style>
  <w:style w:type="character" w:customStyle="1" w:styleId="WW8Num25z8">
    <w:name w:val="WW8Num25z8"/>
    <w:rsid w:val="00EB0837"/>
  </w:style>
  <w:style w:type="character" w:customStyle="1" w:styleId="WW8Num26z0">
    <w:name w:val="WW8Num26z0"/>
    <w:rsid w:val="00EB0837"/>
    <w:rPr>
      <w:rFonts w:ascii="Calibri" w:hAnsi="Calibri"/>
      <w:sz w:val="22"/>
    </w:rPr>
  </w:style>
  <w:style w:type="character" w:customStyle="1" w:styleId="WW8Num26z1">
    <w:name w:val="WW8Num26z1"/>
    <w:rsid w:val="00EB0837"/>
  </w:style>
  <w:style w:type="character" w:customStyle="1" w:styleId="WW8Num26z2">
    <w:name w:val="WW8Num26z2"/>
    <w:rsid w:val="00EB0837"/>
  </w:style>
  <w:style w:type="character" w:customStyle="1" w:styleId="WW8Num26z3">
    <w:name w:val="WW8Num26z3"/>
    <w:rsid w:val="00EB0837"/>
  </w:style>
  <w:style w:type="character" w:customStyle="1" w:styleId="WW8Num26z4">
    <w:name w:val="WW8Num26z4"/>
    <w:rsid w:val="00EB0837"/>
  </w:style>
  <w:style w:type="character" w:customStyle="1" w:styleId="WW8Num26z5">
    <w:name w:val="WW8Num26z5"/>
    <w:rsid w:val="00EB0837"/>
  </w:style>
  <w:style w:type="character" w:customStyle="1" w:styleId="WW8Num26z6">
    <w:name w:val="WW8Num26z6"/>
    <w:rsid w:val="00EB0837"/>
  </w:style>
  <w:style w:type="character" w:customStyle="1" w:styleId="WW8Num26z7">
    <w:name w:val="WW8Num26z7"/>
    <w:rsid w:val="00EB0837"/>
  </w:style>
  <w:style w:type="character" w:customStyle="1" w:styleId="WW8Num26z8">
    <w:name w:val="WW8Num26z8"/>
    <w:rsid w:val="00EB0837"/>
  </w:style>
  <w:style w:type="character" w:customStyle="1" w:styleId="WW8Num27z0">
    <w:name w:val="WW8Num27z0"/>
    <w:rsid w:val="00EB0837"/>
    <w:rPr>
      <w:rFonts w:ascii="Calibri" w:hAnsi="Calibri"/>
      <w:sz w:val="24"/>
    </w:rPr>
  </w:style>
  <w:style w:type="character" w:customStyle="1" w:styleId="WW8Num27z1">
    <w:name w:val="WW8Num27z1"/>
    <w:rsid w:val="00EB0837"/>
  </w:style>
  <w:style w:type="character" w:customStyle="1" w:styleId="WW8Num27z2">
    <w:name w:val="WW8Num27z2"/>
    <w:rsid w:val="00EB0837"/>
  </w:style>
  <w:style w:type="character" w:customStyle="1" w:styleId="WW8Num27z3">
    <w:name w:val="WW8Num27z3"/>
    <w:rsid w:val="00EB0837"/>
  </w:style>
  <w:style w:type="character" w:customStyle="1" w:styleId="WW8Num27z4">
    <w:name w:val="WW8Num27z4"/>
    <w:rsid w:val="00EB0837"/>
  </w:style>
  <w:style w:type="character" w:customStyle="1" w:styleId="WW8Num27z5">
    <w:name w:val="WW8Num27z5"/>
    <w:rsid w:val="00EB0837"/>
  </w:style>
  <w:style w:type="character" w:customStyle="1" w:styleId="WW8Num27z6">
    <w:name w:val="WW8Num27z6"/>
    <w:rsid w:val="00EB0837"/>
  </w:style>
  <w:style w:type="character" w:customStyle="1" w:styleId="WW8Num27z7">
    <w:name w:val="WW8Num27z7"/>
    <w:rsid w:val="00EB0837"/>
  </w:style>
  <w:style w:type="character" w:customStyle="1" w:styleId="WW8Num27z8">
    <w:name w:val="WW8Num27z8"/>
    <w:rsid w:val="00EB0837"/>
  </w:style>
  <w:style w:type="character" w:customStyle="1" w:styleId="WW8Num28z0">
    <w:name w:val="WW8Num28z0"/>
    <w:rsid w:val="00EB0837"/>
    <w:rPr>
      <w:rFonts w:ascii="Calibri" w:hAnsi="Calibri"/>
      <w:sz w:val="22"/>
    </w:rPr>
  </w:style>
  <w:style w:type="character" w:customStyle="1" w:styleId="WW8Num28z1">
    <w:name w:val="WW8Num28z1"/>
    <w:rsid w:val="00EB0837"/>
  </w:style>
  <w:style w:type="character" w:customStyle="1" w:styleId="WW8Num28z2">
    <w:name w:val="WW8Num28z2"/>
    <w:rsid w:val="00EB0837"/>
    <w:rPr>
      <w:sz w:val="22"/>
    </w:rPr>
  </w:style>
  <w:style w:type="character" w:customStyle="1" w:styleId="WW8Num28z3">
    <w:name w:val="WW8Num28z3"/>
    <w:rsid w:val="00EB0837"/>
  </w:style>
  <w:style w:type="character" w:customStyle="1" w:styleId="WW8Num28z4">
    <w:name w:val="WW8Num28z4"/>
    <w:rsid w:val="00EB0837"/>
  </w:style>
  <w:style w:type="character" w:customStyle="1" w:styleId="WW8Num28z5">
    <w:name w:val="WW8Num28z5"/>
    <w:rsid w:val="00EB0837"/>
  </w:style>
  <w:style w:type="character" w:customStyle="1" w:styleId="WW8Num28z6">
    <w:name w:val="WW8Num28z6"/>
    <w:rsid w:val="00EB0837"/>
  </w:style>
  <w:style w:type="character" w:customStyle="1" w:styleId="WW8Num28z7">
    <w:name w:val="WW8Num28z7"/>
    <w:rsid w:val="00EB0837"/>
  </w:style>
  <w:style w:type="character" w:customStyle="1" w:styleId="WW8Num28z8">
    <w:name w:val="WW8Num28z8"/>
    <w:rsid w:val="00EB0837"/>
  </w:style>
  <w:style w:type="character" w:customStyle="1" w:styleId="WW8Num29z0">
    <w:name w:val="WW8Num29z0"/>
    <w:rsid w:val="00EB0837"/>
  </w:style>
  <w:style w:type="character" w:customStyle="1" w:styleId="WW8Num29z1">
    <w:name w:val="WW8Num29z1"/>
    <w:rsid w:val="00EB0837"/>
  </w:style>
  <w:style w:type="character" w:customStyle="1" w:styleId="WW8Num29z2">
    <w:name w:val="WW8Num29z2"/>
    <w:rsid w:val="00EB0837"/>
  </w:style>
  <w:style w:type="character" w:customStyle="1" w:styleId="WW8Num29z3">
    <w:name w:val="WW8Num29z3"/>
    <w:rsid w:val="00EB0837"/>
  </w:style>
  <w:style w:type="character" w:customStyle="1" w:styleId="WW8Num29z4">
    <w:name w:val="WW8Num29z4"/>
    <w:rsid w:val="00EB0837"/>
  </w:style>
  <w:style w:type="character" w:customStyle="1" w:styleId="WW8Num29z5">
    <w:name w:val="WW8Num29z5"/>
    <w:rsid w:val="00EB0837"/>
  </w:style>
  <w:style w:type="character" w:customStyle="1" w:styleId="WW8Num29z6">
    <w:name w:val="WW8Num29z6"/>
    <w:rsid w:val="00EB0837"/>
  </w:style>
  <w:style w:type="character" w:customStyle="1" w:styleId="WW8Num29z7">
    <w:name w:val="WW8Num29z7"/>
    <w:rsid w:val="00EB0837"/>
  </w:style>
  <w:style w:type="character" w:customStyle="1" w:styleId="WW8Num29z8">
    <w:name w:val="WW8Num29z8"/>
    <w:rsid w:val="00EB0837"/>
  </w:style>
  <w:style w:type="character" w:customStyle="1" w:styleId="WW8Num30z0">
    <w:name w:val="WW8Num30z0"/>
    <w:rsid w:val="00EB0837"/>
    <w:rPr>
      <w:rFonts w:ascii="Calibri" w:hAnsi="Calibri"/>
      <w:color w:val="auto"/>
      <w:sz w:val="22"/>
    </w:rPr>
  </w:style>
  <w:style w:type="character" w:customStyle="1" w:styleId="WW8Num30z1">
    <w:name w:val="WW8Num30z1"/>
    <w:rsid w:val="00EB0837"/>
  </w:style>
  <w:style w:type="character" w:customStyle="1" w:styleId="WW8Num30z2">
    <w:name w:val="WW8Num30z2"/>
    <w:rsid w:val="00EB0837"/>
  </w:style>
  <w:style w:type="character" w:customStyle="1" w:styleId="WW8Num30z3">
    <w:name w:val="WW8Num30z3"/>
    <w:rsid w:val="00EB0837"/>
  </w:style>
  <w:style w:type="character" w:customStyle="1" w:styleId="WW8Num30z4">
    <w:name w:val="WW8Num30z4"/>
    <w:rsid w:val="00EB0837"/>
  </w:style>
  <w:style w:type="character" w:customStyle="1" w:styleId="WW8Num30z5">
    <w:name w:val="WW8Num30z5"/>
    <w:rsid w:val="00EB0837"/>
  </w:style>
  <w:style w:type="character" w:customStyle="1" w:styleId="WW8Num30z6">
    <w:name w:val="WW8Num30z6"/>
    <w:rsid w:val="00EB0837"/>
  </w:style>
  <w:style w:type="character" w:customStyle="1" w:styleId="WW8Num30z7">
    <w:name w:val="WW8Num30z7"/>
    <w:rsid w:val="00EB0837"/>
  </w:style>
  <w:style w:type="character" w:customStyle="1" w:styleId="WW8Num30z8">
    <w:name w:val="WW8Num30z8"/>
    <w:rsid w:val="00EB0837"/>
  </w:style>
  <w:style w:type="character" w:customStyle="1" w:styleId="WW8Num31z0">
    <w:name w:val="WW8Num31z0"/>
    <w:rsid w:val="00EB0837"/>
    <w:rPr>
      <w:rFonts w:ascii="Calibri" w:hAnsi="Calibri"/>
      <w:color w:val="auto"/>
      <w:sz w:val="22"/>
    </w:rPr>
  </w:style>
  <w:style w:type="character" w:customStyle="1" w:styleId="WW8Num31z1">
    <w:name w:val="WW8Num31z1"/>
    <w:rsid w:val="00EB0837"/>
    <w:rPr>
      <w:rFonts w:ascii="Calibri" w:hAnsi="Calibri"/>
      <w:color w:val="auto"/>
      <w:sz w:val="24"/>
    </w:rPr>
  </w:style>
  <w:style w:type="character" w:customStyle="1" w:styleId="WW8Num31z2">
    <w:name w:val="WW8Num31z2"/>
    <w:rsid w:val="00EB0837"/>
    <w:rPr>
      <w:rFonts w:ascii="Arial" w:hAnsi="Arial"/>
      <w:sz w:val="22"/>
    </w:rPr>
  </w:style>
  <w:style w:type="character" w:customStyle="1" w:styleId="WW8Num31z3">
    <w:name w:val="WW8Num31z3"/>
    <w:rsid w:val="00EB0837"/>
  </w:style>
  <w:style w:type="character" w:customStyle="1" w:styleId="WW8Num32z0">
    <w:name w:val="WW8Num32z0"/>
    <w:rsid w:val="00EB0837"/>
    <w:rPr>
      <w:rFonts w:ascii="Calibri" w:hAnsi="Calibri"/>
      <w:sz w:val="24"/>
    </w:rPr>
  </w:style>
  <w:style w:type="character" w:customStyle="1" w:styleId="WW8Num32z1">
    <w:name w:val="WW8Num32z1"/>
    <w:rsid w:val="00EB0837"/>
  </w:style>
  <w:style w:type="character" w:customStyle="1" w:styleId="WW8Num32z2">
    <w:name w:val="WW8Num32z2"/>
    <w:rsid w:val="00EB0837"/>
  </w:style>
  <w:style w:type="character" w:customStyle="1" w:styleId="WW8Num32z3">
    <w:name w:val="WW8Num32z3"/>
    <w:rsid w:val="00EB0837"/>
  </w:style>
  <w:style w:type="character" w:customStyle="1" w:styleId="WW8Num32z4">
    <w:name w:val="WW8Num32z4"/>
    <w:rsid w:val="00EB0837"/>
  </w:style>
  <w:style w:type="character" w:customStyle="1" w:styleId="WW8Num32z5">
    <w:name w:val="WW8Num32z5"/>
    <w:rsid w:val="00EB0837"/>
  </w:style>
  <w:style w:type="character" w:customStyle="1" w:styleId="WW8Num32z6">
    <w:name w:val="WW8Num32z6"/>
    <w:rsid w:val="00EB0837"/>
  </w:style>
  <w:style w:type="character" w:customStyle="1" w:styleId="WW8Num32z7">
    <w:name w:val="WW8Num32z7"/>
    <w:rsid w:val="00EB0837"/>
  </w:style>
  <w:style w:type="character" w:customStyle="1" w:styleId="WW8Num32z8">
    <w:name w:val="WW8Num32z8"/>
    <w:rsid w:val="00EB0837"/>
  </w:style>
  <w:style w:type="character" w:customStyle="1" w:styleId="WW8Num33z0">
    <w:name w:val="WW8Num33z0"/>
    <w:rsid w:val="00EB0837"/>
  </w:style>
  <w:style w:type="character" w:customStyle="1" w:styleId="WW8Num33z1">
    <w:name w:val="WW8Num33z1"/>
    <w:rsid w:val="00EB0837"/>
    <w:rPr>
      <w:rFonts w:ascii="Courier New" w:hAnsi="Courier New"/>
    </w:rPr>
  </w:style>
  <w:style w:type="character" w:customStyle="1" w:styleId="WW8Num33z2">
    <w:name w:val="WW8Num33z2"/>
    <w:rsid w:val="00EB0837"/>
    <w:rPr>
      <w:rFonts w:ascii="Wingdings" w:hAnsi="Wingdings"/>
    </w:rPr>
  </w:style>
  <w:style w:type="character" w:customStyle="1" w:styleId="WW8Num33z3">
    <w:name w:val="WW8Num33z3"/>
    <w:rsid w:val="00EB0837"/>
    <w:rPr>
      <w:rFonts w:ascii="Symbol" w:hAnsi="Symbol"/>
    </w:rPr>
  </w:style>
  <w:style w:type="character" w:customStyle="1" w:styleId="WW8Num34z0">
    <w:name w:val="WW8Num34z0"/>
    <w:rsid w:val="00EB0837"/>
    <w:rPr>
      <w:rFonts w:ascii="Symbol" w:hAnsi="Symbol"/>
    </w:rPr>
  </w:style>
  <w:style w:type="character" w:customStyle="1" w:styleId="WW8Num34z1">
    <w:name w:val="WW8Num34z1"/>
    <w:rsid w:val="00EB0837"/>
    <w:rPr>
      <w:rFonts w:ascii="Courier New" w:hAnsi="Courier New"/>
    </w:rPr>
  </w:style>
  <w:style w:type="character" w:customStyle="1" w:styleId="WW8Num34z2">
    <w:name w:val="WW8Num34z2"/>
    <w:rsid w:val="00EB0837"/>
    <w:rPr>
      <w:rFonts w:ascii="Wingdings" w:hAnsi="Wingdings"/>
    </w:rPr>
  </w:style>
  <w:style w:type="character" w:customStyle="1" w:styleId="WW8Num35z0">
    <w:name w:val="WW8Num35z0"/>
    <w:rsid w:val="00EB0837"/>
  </w:style>
  <w:style w:type="character" w:customStyle="1" w:styleId="WW8Num35z1">
    <w:name w:val="WW8Num35z1"/>
    <w:rsid w:val="00EB0837"/>
  </w:style>
  <w:style w:type="character" w:customStyle="1" w:styleId="WW8Num35z2">
    <w:name w:val="WW8Num35z2"/>
    <w:rsid w:val="00EB0837"/>
  </w:style>
  <w:style w:type="character" w:customStyle="1" w:styleId="WW8Num35z3">
    <w:name w:val="WW8Num35z3"/>
    <w:rsid w:val="00EB0837"/>
  </w:style>
  <w:style w:type="character" w:customStyle="1" w:styleId="WW8Num35z4">
    <w:name w:val="WW8Num35z4"/>
    <w:rsid w:val="00EB0837"/>
  </w:style>
  <w:style w:type="character" w:customStyle="1" w:styleId="WW8Num35z5">
    <w:name w:val="WW8Num35z5"/>
    <w:rsid w:val="00EB0837"/>
  </w:style>
  <w:style w:type="character" w:customStyle="1" w:styleId="WW8Num35z6">
    <w:name w:val="WW8Num35z6"/>
    <w:rsid w:val="00EB0837"/>
  </w:style>
  <w:style w:type="character" w:customStyle="1" w:styleId="WW8Num35z7">
    <w:name w:val="WW8Num35z7"/>
    <w:rsid w:val="00EB0837"/>
  </w:style>
  <w:style w:type="character" w:customStyle="1" w:styleId="WW8Num35z8">
    <w:name w:val="WW8Num35z8"/>
    <w:rsid w:val="00EB0837"/>
  </w:style>
  <w:style w:type="character" w:customStyle="1" w:styleId="WW8Num36z0">
    <w:name w:val="WW8Num36z0"/>
    <w:rsid w:val="00EB0837"/>
    <w:rPr>
      <w:rFonts w:ascii="Arial" w:hAnsi="Arial"/>
      <w:color w:val="auto"/>
      <w:sz w:val="22"/>
    </w:rPr>
  </w:style>
  <w:style w:type="character" w:customStyle="1" w:styleId="WW8Num36z1">
    <w:name w:val="WW8Num36z1"/>
    <w:rsid w:val="00EB0837"/>
    <w:rPr>
      <w:rFonts w:ascii="Calibri" w:hAnsi="Calibri"/>
      <w:color w:val="auto"/>
      <w:sz w:val="22"/>
    </w:rPr>
  </w:style>
  <w:style w:type="character" w:customStyle="1" w:styleId="WW8Num36z2">
    <w:name w:val="WW8Num36z2"/>
    <w:rsid w:val="00EB0837"/>
    <w:rPr>
      <w:rFonts w:ascii="Arial" w:hAnsi="Arial"/>
      <w:sz w:val="22"/>
    </w:rPr>
  </w:style>
  <w:style w:type="character" w:customStyle="1" w:styleId="WW8Num36z3">
    <w:name w:val="WW8Num36z3"/>
    <w:rsid w:val="00EB0837"/>
  </w:style>
  <w:style w:type="character" w:customStyle="1" w:styleId="WW8Num37z0">
    <w:name w:val="WW8Num37z0"/>
    <w:rsid w:val="00EB0837"/>
  </w:style>
  <w:style w:type="character" w:customStyle="1" w:styleId="WW8Num38z0">
    <w:name w:val="WW8Num38z0"/>
    <w:rsid w:val="00EB0837"/>
    <w:rPr>
      <w:rFonts w:ascii="Calibri" w:hAnsi="Calibri"/>
      <w:sz w:val="22"/>
    </w:rPr>
  </w:style>
  <w:style w:type="character" w:customStyle="1" w:styleId="WW8Num38z1">
    <w:name w:val="WW8Num38z1"/>
    <w:rsid w:val="00EB0837"/>
  </w:style>
  <w:style w:type="character" w:customStyle="1" w:styleId="WW8Num38z2">
    <w:name w:val="WW8Num38z2"/>
    <w:rsid w:val="00EB0837"/>
  </w:style>
  <w:style w:type="character" w:customStyle="1" w:styleId="WW8Num38z3">
    <w:name w:val="WW8Num38z3"/>
    <w:rsid w:val="00EB0837"/>
  </w:style>
  <w:style w:type="character" w:customStyle="1" w:styleId="WW8Num38z4">
    <w:name w:val="WW8Num38z4"/>
    <w:rsid w:val="00EB0837"/>
  </w:style>
  <w:style w:type="character" w:customStyle="1" w:styleId="WW8Num38z5">
    <w:name w:val="WW8Num38z5"/>
    <w:rsid w:val="00EB0837"/>
  </w:style>
  <w:style w:type="character" w:customStyle="1" w:styleId="WW8Num38z6">
    <w:name w:val="WW8Num38z6"/>
    <w:rsid w:val="00EB0837"/>
  </w:style>
  <w:style w:type="character" w:customStyle="1" w:styleId="WW8Num38z7">
    <w:name w:val="WW8Num38z7"/>
    <w:rsid w:val="00EB0837"/>
  </w:style>
  <w:style w:type="character" w:customStyle="1" w:styleId="WW8Num38z8">
    <w:name w:val="WW8Num38z8"/>
    <w:rsid w:val="00EB0837"/>
  </w:style>
  <w:style w:type="character" w:customStyle="1" w:styleId="WW8Num39z0">
    <w:name w:val="WW8Num39z0"/>
    <w:rsid w:val="00EB0837"/>
  </w:style>
  <w:style w:type="character" w:customStyle="1" w:styleId="WW8Num39z1">
    <w:name w:val="WW8Num39z1"/>
    <w:rsid w:val="00EB0837"/>
  </w:style>
  <w:style w:type="character" w:customStyle="1" w:styleId="WW8Num39z2">
    <w:name w:val="WW8Num39z2"/>
    <w:rsid w:val="00EB0837"/>
  </w:style>
  <w:style w:type="character" w:customStyle="1" w:styleId="WW8Num39z3">
    <w:name w:val="WW8Num39z3"/>
    <w:rsid w:val="00EB0837"/>
  </w:style>
  <w:style w:type="character" w:customStyle="1" w:styleId="WW8Num39z4">
    <w:name w:val="WW8Num39z4"/>
    <w:rsid w:val="00EB0837"/>
  </w:style>
  <w:style w:type="character" w:customStyle="1" w:styleId="WW8Num39z5">
    <w:name w:val="WW8Num39z5"/>
    <w:rsid w:val="00EB0837"/>
  </w:style>
  <w:style w:type="character" w:customStyle="1" w:styleId="WW8Num39z6">
    <w:name w:val="WW8Num39z6"/>
    <w:rsid w:val="00EB0837"/>
  </w:style>
  <w:style w:type="character" w:customStyle="1" w:styleId="WW8Num39z7">
    <w:name w:val="WW8Num39z7"/>
    <w:rsid w:val="00EB0837"/>
  </w:style>
  <w:style w:type="character" w:customStyle="1" w:styleId="WW8Num39z8">
    <w:name w:val="WW8Num39z8"/>
    <w:rsid w:val="00EB0837"/>
  </w:style>
  <w:style w:type="character" w:customStyle="1" w:styleId="WW8Num40z0">
    <w:name w:val="WW8Num40z0"/>
    <w:rsid w:val="00EB0837"/>
    <w:rPr>
      <w:rFonts w:ascii="Calibri" w:hAnsi="Calibri"/>
      <w:color w:val="auto"/>
      <w:sz w:val="22"/>
    </w:rPr>
  </w:style>
  <w:style w:type="character" w:customStyle="1" w:styleId="WW8Num40z1">
    <w:name w:val="WW8Num40z1"/>
    <w:rsid w:val="00EB0837"/>
    <w:rPr>
      <w:rFonts w:ascii="Calibri" w:hAnsi="Calibri"/>
      <w:color w:val="auto"/>
      <w:sz w:val="24"/>
    </w:rPr>
  </w:style>
  <w:style w:type="character" w:customStyle="1" w:styleId="WW8Num40z2">
    <w:name w:val="WW8Num40z2"/>
    <w:rsid w:val="00EB0837"/>
    <w:rPr>
      <w:rFonts w:ascii="Arial" w:hAnsi="Arial"/>
      <w:sz w:val="22"/>
    </w:rPr>
  </w:style>
  <w:style w:type="character" w:customStyle="1" w:styleId="WW8Num40z3">
    <w:name w:val="WW8Num40z3"/>
    <w:rsid w:val="00EB0837"/>
  </w:style>
  <w:style w:type="character" w:customStyle="1" w:styleId="WW8Num41z0">
    <w:name w:val="WW8Num41z0"/>
    <w:rsid w:val="00EB0837"/>
  </w:style>
  <w:style w:type="character" w:customStyle="1" w:styleId="WW8Num41z1">
    <w:name w:val="WW8Num41z1"/>
    <w:rsid w:val="00EB0837"/>
  </w:style>
  <w:style w:type="character" w:customStyle="1" w:styleId="WW8Num41z2">
    <w:name w:val="WW8Num41z2"/>
    <w:rsid w:val="00EB0837"/>
  </w:style>
  <w:style w:type="character" w:customStyle="1" w:styleId="WW8Num41z3">
    <w:name w:val="WW8Num41z3"/>
    <w:rsid w:val="00EB0837"/>
  </w:style>
  <w:style w:type="character" w:customStyle="1" w:styleId="WW8Num41z4">
    <w:name w:val="WW8Num41z4"/>
    <w:rsid w:val="00EB0837"/>
  </w:style>
  <w:style w:type="character" w:customStyle="1" w:styleId="WW8Num41z5">
    <w:name w:val="WW8Num41z5"/>
    <w:rsid w:val="00EB0837"/>
  </w:style>
  <w:style w:type="character" w:customStyle="1" w:styleId="WW8Num41z6">
    <w:name w:val="WW8Num41z6"/>
    <w:rsid w:val="00EB0837"/>
  </w:style>
  <w:style w:type="character" w:customStyle="1" w:styleId="WW8Num41z7">
    <w:name w:val="WW8Num41z7"/>
    <w:rsid w:val="00EB0837"/>
  </w:style>
  <w:style w:type="character" w:customStyle="1" w:styleId="WW8Num41z8">
    <w:name w:val="WW8Num41z8"/>
    <w:rsid w:val="00EB0837"/>
  </w:style>
  <w:style w:type="character" w:customStyle="1" w:styleId="WW8Num42z0">
    <w:name w:val="WW8Num42z0"/>
    <w:rsid w:val="00EB0837"/>
    <w:rPr>
      <w:rFonts w:ascii="Calibri" w:hAnsi="Calibri"/>
      <w:sz w:val="22"/>
    </w:rPr>
  </w:style>
  <w:style w:type="character" w:customStyle="1" w:styleId="WW8Num42z1">
    <w:name w:val="WW8Num42z1"/>
    <w:rsid w:val="00EB0837"/>
  </w:style>
  <w:style w:type="character" w:customStyle="1" w:styleId="WW8Num42z2">
    <w:name w:val="WW8Num42z2"/>
    <w:rsid w:val="00EB0837"/>
  </w:style>
  <w:style w:type="character" w:customStyle="1" w:styleId="WW8Num42z3">
    <w:name w:val="WW8Num42z3"/>
    <w:rsid w:val="00EB0837"/>
  </w:style>
  <w:style w:type="character" w:customStyle="1" w:styleId="WW8Num42z4">
    <w:name w:val="WW8Num42z4"/>
    <w:rsid w:val="00EB0837"/>
  </w:style>
  <w:style w:type="character" w:customStyle="1" w:styleId="WW8Num42z5">
    <w:name w:val="WW8Num42z5"/>
    <w:rsid w:val="00EB0837"/>
  </w:style>
  <w:style w:type="character" w:customStyle="1" w:styleId="WW8Num42z6">
    <w:name w:val="WW8Num42z6"/>
    <w:rsid w:val="00EB0837"/>
  </w:style>
  <w:style w:type="character" w:customStyle="1" w:styleId="WW8Num42z7">
    <w:name w:val="WW8Num42z7"/>
    <w:rsid w:val="00EB0837"/>
  </w:style>
  <w:style w:type="character" w:customStyle="1" w:styleId="WW8Num42z8">
    <w:name w:val="WW8Num42z8"/>
    <w:rsid w:val="00EB0837"/>
  </w:style>
  <w:style w:type="character" w:customStyle="1" w:styleId="WW8Num43z0">
    <w:name w:val="WW8Num43z0"/>
    <w:rsid w:val="00EB0837"/>
    <w:rPr>
      <w:rFonts w:ascii="Calibri" w:hAnsi="Calibri"/>
      <w:sz w:val="24"/>
    </w:rPr>
  </w:style>
  <w:style w:type="character" w:customStyle="1" w:styleId="WW8Num43z1">
    <w:name w:val="WW8Num43z1"/>
    <w:rsid w:val="00EB0837"/>
  </w:style>
  <w:style w:type="character" w:customStyle="1" w:styleId="WW8Num43z2">
    <w:name w:val="WW8Num43z2"/>
    <w:rsid w:val="00EB0837"/>
  </w:style>
  <w:style w:type="character" w:customStyle="1" w:styleId="WW8Num43z3">
    <w:name w:val="WW8Num43z3"/>
    <w:rsid w:val="00EB0837"/>
  </w:style>
  <w:style w:type="character" w:customStyle="1" w:styleId="WW8Num43z4">
    <w:name w:val="WW8Num43z4"/>
    <w:rsid w:val="00EB0837"/>
  </w:style>
  <w:style w:type="character" w:customStyle="1" w:styleId="WW8Num43z5">
    <w:name w:val="WW8Num43z5"/>
    <w:rsid w:val="00EB0837"/>
  </w:style>
  <w:style w:type="character" w:customStyle="1" w:styleId="WW8Num43z6">
    <w:name w:val="WW8Num43z6"/>
    <w:rsid w:val="00EB0837"/>
  </w:style>
  <w:style w:type="character" w:customStyle="1" w:styleId="WW8Num43z7">
    <w:name w:val="WW8Num43z7"/>
    <w:rsid w:val="00EB0837"/>
  </w:style>
  <w:style w:type="character" w:customStyle="1" w:styleId="WW8Num43z8">
    <w:name w:val="WW8Num43z8"/>
    <w:rsid w:val="00EB0837"/>
  </w:style>
  <w:style w:type="character" w:customStyle="1" w:styleId="WW8Num44z0">
    <w:name w:val="WW8Num44z0"/>
    <w:rsid w:val="00EB0837"/>
    <w:rPr>
      <w:rFonts w:ascii="Calibri" w:hAnsi="Calibri"/>
      <w:sz w:val="24"/>
    </w:rPr>
  </w:style>
  <w:style w:type="character" w:customStyle="1" w:styleId="WW8Num44z1">
    <w:name w:val="WW8Num44z1"/>
    <w:rsid w:val="00EB0837"/>
  </w:style>
  <w:style w:type="character" w:customStyle="1" w:styleId="WW8Num44z2">
    <w:name w:val="WW8Num44z2"/>
    <w:rsid w:val="00EB0837"/>
  </w:style>
  <w:style w:type="character" w:customStyle="1" w:styleId="WW8Num44z3">
    <w:name w:val="WW8Num44z3"/>
    <w:rsid w:val="00EB0837"/>
  </w:style>
  <w:style w:type="character" w:customStyle="1" w:styleId="WW8Num44z4">
    <w:name w:val="WW8Num44z4"/>
    <w:rsid w:val="00EB0837"/>
  </w:style>
  <w:style w:type="character" w:customStyle="1" w:styleId="WW8Num44z5">
    <w:name w:val="WW8Num44z5"/>
    <w:rsid w:val="00EB0837"/>
  </w:style>
  <w:style w:type="character" w:customStyle="1" w:styleId="WW8Num44z6">
    <w:name w:val="WW8Num44z6"/>
    <w:rsid w:val="00EB0837"/>
  </w:style>
  <w:style w:type="character" w:customStyle="1" w:styleId="WW8Num44z7">
    <w:name w:val="WW8Num44z7"/>
    <w:rsid w:val="00EB0837"/>
  </w:style>
  <w:style w:type="character" w:customStyle="1" w:styleId="WW8Num44z8">
    <w:name w:val="WW8Num44z8"/>
    <w:rsid w:val="00EB0837"/>
  </w:style>
  <w:style w:type="character" w:customStyle="1" w:styleId="WW8Num45z0">
    <w:name w:val="WW8Num45z0"/>
    <w:rsid w:val="00EB0837"/>
    <w:rPr>
      <w:color w:val="auto"/>
    </w:rPr>
  </w:style>
  <w:style w:type="character" w:customStyle="1" w:styleId="WW8Num45z1">
    <w:name w:val="WW8Num45z1"/>
    <w:rsid w:val="00EB0837"/>
  </w:style>
  <w:style w:type="character" w:customStyle="1" w:styleId="WW8Num46z0">
    <w:name w:val="WW8Num46z0"/>
    <w:rsid w:val="00EB0837"/>
  </w:style>
  <w:style w:type="character" w:customStyle="1" w:styleId="WW8Num46z1">
    <w:name w:val="WW8Num46z1"/>
    <w:rsid w:val="00EB0837"/>
  </w:style>
  <w:style w:type="character" w:customStyle="1" w:styleId="WW8Num46z2">
    <w:name w:val="WW8Num46z2"/>
    <w:rsid w:val="00EB0837"/>
  </w:style>
  <w:style w:type="character" w:customStyle="1" w:styleId="WW8Num46z3">
    <w:name w:val="WW8Num46z3"/>
    <w:rsid w:val="00EB0837"/>
  </w:style>
  <w:style w:type="character" w:customStyle="1" w:styleId="WW8Num46z4">
    <w:name w:val="WW8Num46z4"/>
    <w:rsid w:val="00EB0837"/>
  </w:style>
  <w:style w:type="character" w:customStyle="1" w:styleId="WW8Num46z5">
    <w:name w:val="WW8Num46z5"/>
    <w:rsid w:val="00EB0837"/>
  </w:style>
  <w:style w:type="character" w:customStyle="1" w:styleId="WW8Num46z6">
    <w:name w:val="WW8Num46z6"/>
    <w:rsid w:val="00EB0837"/>
  </w:style>
  <w:style w:type="character" w:customStyle="1" w:styleId="WW8Num46z7">
    <w:name w:val="WW8Num46z7"/>
    <w:rsid w:val="00EB0837"/>
  </w:style>
  <w:style w:type="character" w:customStyle="1" w:styleId="WW8Num46z8">
    <w:name w:val="WW8Num46z8"/>
    <w:rsid w:val="00EB0837"/>
  </w:style>
  <w:style w:type="character" w:customStyle="1" w:styleId="WW8Num47z0">
    <w:name w:val="WW8Num47z0"/>
    <w:rsid w:val="00EB0837"/>
    <w:rPr>
      <w:rFonts w:ascii="Symbol" w:hAnsi="Symbol"/>
    </w:rPr>
  </w:style>
  <w:style w:type="character" w:customStyle="1" w:styleId="WW8Num47z1">
    <w:name w:val="WW8Num47z1"/>
    <w:rsid w:val="00EB0837"/>
  </w:style>
  <w:style w:type="character" w:customStyle="1" w:styleId="WW8Num47z2">
    <w:name w:val="WW8Num47z2"/>
    <w:rsid w:val="00EB0837"/>
  </w:style>
  <w:style w:type="character" w:customStyle="1" w:styleId="WW8Num47z3">
    <w:name w:val="WW8Num47z3"/>
    <w:rsid w:val="00EB0837"/>
  </w:style>
  <w:style w:type="character" w:customStyle="1" w:styleId="WW8Num47z4">
    <w:name w:val="WW8Num47z4"/>
    <w:rsid w:val="00EB0837"/>
  </w:style>
  <w:style w:type="character" w:customStyle="1" w:styleId="WW8Num47z5">
    <w:name w:val="WW8Num47z5"/>
    <w:rsid w:val="00EB0837"/>
  </w:style>
  <w:style w:type="character" w:customStyle="1" w:styleId="WW8Num47z6">
    <w:name w:val="WW8Num47z6"/>
    <w:rsid w:val="00EB0837"/>
  </w:style>
  <w:style w:type="character" w:customStyle="1" w:styleId="WW8Num47z7">
    <w:name w:val="WW8Num47z7"/>
    <w:rsid w:val="00EB0837"/>
  </w:style>
  <w:style w:type="character" w:customStyle="1" w:styleId="WW8Num47z8">
    <w:name w:val="WW8Num47z8"/>
    <w:rsid w:val="00EB0837"/>
  </w:style>
  <w:style w:type="character" w:customStyle="1" w:styleId="WW8Num48z0">
    <w:name w:val="WW8Num48z0"/>
    <w:rsid w:val="00EB0837"/>
    <w:rPr>
      <w:rFonts w:ascii="Times New Roman" w:hAnsi="Times New Roman"/>
      <w:sz w:val="24"/>
    </w:rPr>
  </w:style>
  <w:style w:type="character" w:customStyle="1" w:styleId="WW8Num48z1">
    <w:name w:val="WW8Num48z1"/>
    <w:rsid w:val="00EB0837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EB0837"/>
    <w:rPr>
      <w:rFonts w:eastAsia="Times New Roman"/>
      <w:color w:val="auto"/>
    </w:rPr>
  </w:style>
  <w:style w:type="character" w:customStyle="1" w:styleId="WW8Num48z3">
    <w:name w:val="WW8Num48z3"/>
    <w:rsid w:val="00EB0837"/>
  </w:style>
  <w:style w:type="character" w:customStyle="1" w:styleId="WW8Num48z4">
    <w:name w:val="WW8Num48z4"/>
    <w:rsid w:val="00EB0837"/>
  </w:style>
  <w:style w:type="character" w:customStyle="1" w:styleId="WW8Num48z5">
    <w:name w:val="WW8Num48z5"/>
    <w:rsid w:val="00EB0837"/>
  </w:style>
  <w:style w:type="character" w:customStyle="1" w:styleId="WW8Num48z6">
    <w:name w:val="WW8Num48z6"/>
    <w:rsid w:val="00EB0837"/>
  </w:style>
  <w:style w:type="character" w:customStyle="1" w:styleId="WW8Num48z7">
    <w:name w:val="WW8Num48z7"/>
    <w:rsid w:val="00EB0837"/>
  </w:style>
  <w:style w:type="character" w:customStyle="1" w:styleId="WW8Num48z8">
    <w:name w:val="WW8Num48z8"/>
    <w:rsid w:val="00EB0837"/>
  </w:style>
  <w:style w:type="character" w:customStyle="1" w:styleId="WW8Num49z0">
    <w:name w:val="WW8Num49z0"/>
    <w:rsid w:val="00EB0837"/>
    <w:rPr>
      <w:rFonts w:ascii="Symbol" w:hAnsi="Symbol"/>
    </w:rPr>
  </w:style>
  <w:style w:type="character" w:customStyle="1" w:styleId="WW8Num49z1">
    <w:name w:val="WW8Num49z1"/>
    <w:rsid w:val="00EB0837"/>
    <w:rPr>
      <w:rFonts w:ascii="Courier New" w:hAnsi="Courier New"/>
    </w:rPr>
  </w:style>
  <w:style w:type="character" w:customStyle="1" w:styleId="WW8Num49z2">
    <w:name w:val="WW8Num49z2"/>
    <w:rsid w:val="00EB0837"/>
    <w:rPr>
      <w:rFonts w:ascii="Wingdings" w:hAnsi="Wingdings"/>
    </w:rPr>
  </w:style>
  <w:style w:type="character" w:customStyle="1" w:styleId="WW8Num50z0">
    <w:name w:val="WW8Num50z0"/>
    <w:rsid w:val="00EB0837"/>
    <w:rPr>
      <w:rFonts w:ascii="Arial" w:hAnsi="Arial"/>
      <w:color w:val="auto"/>
      <w:sz w:val="22"/>
    </w:rPr>
  </w:style>
  <w:style w:type="character" w:customStyle="1" w:styleId="WW8Num50z1">
    <w:name w:val="WW8Num50z1"/>
    <w:rsid w:val="00EB0837"/>
    <w:rPr>
      <w:rFonts w:ascii="Calibri" w:hAnsi="Calibri"/>
      <w:color w:val="auto"/>
      <w:sz w:val="22"/>
    </w:rPr>
  </w:style>
  <w:style w:type="character" w:customStyle="1" w:styleId="WW8Num50z2">
    <w:name w:val="WW8Num50z2"/>
    <w:rsid w:val="00EB0837"/>
    <w:rPr>
      <w:rFonts w:ascii="Arial" w:hAnsi="Arial"/>
      <w:sz w:val="22"/>
    </w:rPr>
  </w:style>
  <w:style w:type="character" w:customStyle="1" w:styleId="WW8Num50z3">
    <w:name w:val="WW8Num50z3"/>
    <w:rsid w:val="00EB0837"/>
  </w:style>
  <w:style w:type="character" w:customStyle="1" w:styleId="WW8Num51z0">
    <w:name w:val="WW8Num51z0"/>
    <w:rsid w:val="00EB0837"/>
    <w:rPr>
      <w:rFonts w:ascii="Calibri" w:hAnsi="Calibri"/>
      <w:sz w:val="24"/>
    </w:rPr>
  </w:style>
  <w:style w:type="character" w:customStyle="1" w:styleId="WW8Num51z1">
    <w:name w:val="WW8Num51z1"/>
    <w:rsid w:val="00EB0837"/>
  </w:style>
  <w:style w:type="character" w:customStyle="1" w:styleId="WW8Num51z2">
    <w:name w:val="WW8Num51z2"/>
    <w:rsid w:val="00EB0837"/>
  </w:style>
  <w:style w:type="character" w:customStyle="1" w:styleId="WW8Num51z3">
    <w:name w:val="WW8Num51z3"/>
    <w:rsid w:val="00EB0837"/>
  </w:style>
  <w:style w:type="character" w:customStyle="1" w:styleId="WW8Num51z4">
    <w:name w:val="WW8Num51z4"/>
    <w:rsid w:val="00EB0837"/>
  </w:style>
  <w:style w:type="character" w:customStyle="1" w:styleId="WW8Num51z5">
    <w:name w:val="WW8Num51z5"/>
    <w:rsid w:val="00EB0837"/>
  </w:style>
  <w:style w:type="character" w:customStyle="1" w:styleId="WW8Num51z6">
    <w:name w:val="WW8Num51z6"/>
    <w:rsid w:val="00EB0837"/>
  </w:style>
  <w:style w:type="character" w:customStyle="1" w:styleId="WW8Num51z7">
    <w:name w:val="WW8Num51z7"/>
    <w:rsid w:val="00EB0837"/>
  </w:style>
  <w:style w:type="character" w:customStyle="1" w:styleId="WW8Num51z8">
    <w:name w:val="WW8Num51z8"/>
    <w:rsid w:val="00EB0837"/>
  </w:style>
  <w:style w:type="character" w:customStyle="1" w:styleId="WW8Num52z0">
    <w:name w:val="WW8Num52z0"/>
    <w:rsid w:val="00EB0837"/>
  </w:style>
  <w:style w:type="character" w:customStyle="1" w:styleId="WW8Num52z1">
    <w:name w:val="WW8Num52z1"/>
    <w:rsid w:val="00EB0837"/>
    <w:rPr>
      <w:rFonts w:ascii="Calibri" w:eastAsia="Arial Unicode MS" w:hAnsi="Calibri"/>
    </w:rPr>
  </w:style>
  <w:style w:type="character" w:customStyle="1" w:styleId="WW8Num52z2">
    <w:name w:val="WW8Num52z2"/>
    <w:rsid w:val="00EB0837"/>
  </w:style>
  <w:style w:type="character" w:customStyle="1" w:styleId="WW8Num52z3">
    <w:name w:val="WW8Num52z3"/>
    <w:rsid w:val="00EB0837"/>
  </w:style>
  <w:style w:type="character" w:customStyle="1" w:styleId="WW8Num52z4">
    <w:name w:val="WW8Num52z4"/>
    <w:rsid w:val="00EB0837"/>
  </w:style>
  <w:style w:type="character" w:customStyle="1" w:styleId="WW8Num52z5">
    <w:name w:val="WW8Num52z5"/>
    <w:rsid w:val="00EB0837"/>
  </w:style>
  <w:style w:type="character" w:customStyle="1" w:styleId="WW8Num52z6">
    <w:name w:val="WW8Num52z6"/>
    <w:rsid w:val="00EB0837"/>
  </w:style>
  <w:style w:type="character" w:customStyle="1" w:styleId="WW8Num52z7">
    <w:name w:val="WW8Num52z7"/>
    <w:rsid w:val="00EB0837"/>
  </w:style>
  <w:style w:type="character" w:customStyle="1" w:styleId="WW8Num52z8">
    <w:name w:val="WW8Num52z8"/>
    <w:rsid w:val="00EB0837"/>
  </w:style>
  <w:style w:type="character" w:customStyle="1" w:styleId="WW8Num53z0">
    <w:name w:val="WW8Num53z0"/>
    <w:rsid w:val="00EB0837"/>
  </w:style>
  <w:style w:type="character" w:customStyle="1" w:styleId="WW8Num53z1">
    <w:name w:val="WW8Num53z1"/>
    <w:rsid w:val="00EB0837"/>
  </w:style>
  <w:style w:type="character" w:customStyle="1" w:styleId="WW8Num53z2">
    <w:name w:val="WW8Num53z2"/>
    <w:rsid w:val="00EB0837"/>
  </w:style>
  <w:style w:type="character" w:customStyle="1" w:styleId="WW8Num53z3">
    <w:name w:val="WW8Num53z3"/>
    <w:rsid w:val="00EB0837"/>
  </w:style>
  <w:style w:type="character" w:customStyle="1" w:styleId="WW8Num53z4">
    <w:name w:val="WW8Num53z4"/>
    <w:rsid w:val="00EB0837"/>
  </w:style>
  <w:style w:type="character" w:customStyle="1" w:styleId="WW8Num53z5">
    <w:name w:val="WW8Num53z5"/>
    <w:rsid w:val="00EB0837"/>
  </w:style>
  <w:style w:type="character" w:customStyle="1" w:styleId="WW8Num53z6">
    <w:name w:val="WW8Num53z6"/>
    <w:rsid w:val="00EB0837"/>
  </w:style>
  <w:style w:type="character" w:customStyle="1" w:styleId="WW8Num53z7">
    <w:name w:val="WW8Num53z7"/>
    <w:rsid w:val="00EB0837"/>
  </w:style>
  <w:style w:type="character" w:customStyle="1" w:styleId="WW8Num53z8">
    <w:name w:val="WW8Num53z8"/>
    <w:rsid w:val="00EB0837"/>
  </w:style>
  <w:style w:type="character" w:customStyle="1" w:styleId="WW8Num54z0">
    <w:name w:val="WW8Num54z0"/>
    <w:rsid w:val="00EB0837"/>
    <w:rPr>
      <w:rFonts w:ascii="Calibri" w:hAnsi="Calibri"/>
      <w:color w:val="auto"/>
      <w:sz w:val="22"/>
    </w:rPr>
  </w:style>
  <w:style w:type="character" w:customStyle="1" w:styleId="WW8Num54z1">
    <w:name w:val="WW8Num54z1"/>
    <w:rsid w:val="00EB0837"/>
    <w:rPr>
      <w:rFonts w:ascii="Calibri" w:hAnsi="Calibri"/>
      <w:color w:val="auto"/>
      <w:sz w:val="24"/>
    </w:rPr>
  </w:style>
  <w:style w:type="character" w:customStyle="1" w:styleId="WW8Num54z2">
    <w:name w:val="WW8Num54z2"/>
    <w:rsid w:val="00EB0837"/>
    <w:rPr>
      <w:rFonts w:ascii="Calibri" w:hAnsi="Calibri"/>
      <w:sz w:val="22"/>
    </w:rPr>
  </w:style>
  <w:style w:type="character" w:customStyle="1" w:styleId="WW8Num54z3">
    <w:name w:val="WW8Num54z3"/>
    <w:rsid w:val="00EB0837"/>
  </w:style>
  <w:style w:type="character" w:customStyle="1" w:styleId="WW8Num55z0">
    <w:name w:val="WW8Num55z0"/>
    <w:rsid w:val="00EB0837"/>
    <w:rPr>
      <w:rFonts w:ascii="Symbol" w:hAnsi="Symbol"/>
    </w:rPr>
  </w:style>
  <w:style w:type="character" w:customStyle="1" w:styleId="WW8Num55z1">
    <w:name w:val="WW8Num55z1"/>
    <w:rsid w:val="00EB0837"/>
    <w:rPr>
      <w:rFonts w:ascii="Courier New" w:hAnsi="Courier New"/>
    </w:rPr>
  </w:style>
  <w:style w:type="character" w:customStyle="1" w:styleId="WW8Num55z2">
    <w:name w:val="WW8Num55z2"/>
    <w:rsid w:val="00EB0837"/>
    <w:rPr>
      <w:rFonts w:ascii="Wingdings" w:hAnsi="Wingdings"/>
    </w:rPr>
  </w:style>
  <w:style w:type="character" w:customStyle="1" w:styleId="WW8Num56z0">
    <w:name w:val="WW8Num56z0"/>
    <w:rsid w:val="00EB0837"/>
    <w:rPr>
      <w:rFonts w:ascii="Calibri" w:hAnsi="Calibri"/>
      <w:sz w:val="24"/>
    </w:rPr>
  </w:style>
  <w:style w:type="character" w:customStyle="1" w:styleId="WW8Num56z1">
    <w:name w:val="WW8Num56z1"/>
    <w:rsid w:val="00EB0837"/>
  </w:style>
  <w:style w:type="character" w:customStyle="1" w:styleId="WW8Num56z2">
    <w:name w:val="WW8Num56z2"/>
    <w:rsid w:val="00EB0837"/>
  </w:style>
  <w:style w:type="character" w:customStyle="1" w:styleId="WW8Num56z3">
    <w:name w:val="WW8Num56z3"/>
    <w:rsid w:val="00EB0837"/>
  </w:style>
  <w:style w:type="character" w:customStyle="1" w:styleId="WW8Num56z4">
    <w:name w:val="WW8Num56z4"/>
    <w:rsid w:val="00EB0837"/>
  </w:style>
  <w:style w:type="character" w:customStyle="1" w:styleId="WW8Num56z5">
    <w:name w:val="WW8Num56z5"/>
    <w:rsid w:val="00EB0837"/>
  </w:style>
  <w:style w:type="character" w:customStyle="1" w:styleId="WW8Num56z6">
    <w:name w:val="WW8Num56z6"/>
    <w:rsid w:val="00EB0837"/>
  </w:style>
  <w:style w:type="character" w:customStyle="1" w:styleId="WW8Num56z7">
    <w:name w:val="WW8Num56z7"/>
    <w:rsid w:val="00EB0837"/>
  </w:style>
  <w:style w:type="character" w:customStyle="1" w:styleId="WW8Num56z8">
    <w:name w:val="WW8Num56z8"/>
    <w:rsid w:val="00EB0837"/>
  </w:style>
  <w:style w:type="character" w:customStyle="1" w:styleId="WW8Num57z0">
    <w:name w:val="WW8Num57z0"/>
    <w:rsid w:val="00EB0837"/>
    <w:rPr>
      <w:rFonts w:ascii="Calibri" w:hAnsi="Calibri"/>
      <w:sz w:val="22"/>
    </w:rPr>
  </w:style>
  <w:style w:type="character" w:customStyle="1" w:styleId="WW8Num57z1">
    <w:name w:val="WW8Num57z1"/>
    <w:rsid w:val="00EB0837"/>
  </w:style>
  <w:style w:type="character" w:customStyle="1" w:styleId="WW8Num57z2">
    <w:name w:val="WW8Num57z2"/>
    <w:rsid w:val="00EB0837"/>
  </w:style>
  <w:style w:type="character" w:customStyle="1" w:styleId="WW8Num57z3">
    <w:name w:val="WW8Num57z3"/>
    <w:rsid w:val="00EB0837"/>
  </w:style>
  <w:style w:type="character" w:customStyle="1" w:styleId="WW8Num57z4">
    <w:name w:val="WW8Num57z4"/>
    <w:rsid w:val="00EB0837"/>
  </w:style>
  <w:style w:type="character" w:customStyle="1" w:styleId="WW8Num57z5">
    <w:name w:val="WW8Num57z5"/>
    <w:rsid w:val="00EB0837"/>
  </w:style>
  <w:style w:type="character" w:customStyle="1" w:styleId="WW8Num57z6">
    <w:name w:val="WW8Num57z6"/>
    <w:rsid w:val="00EB0837"/>
  </w:style>
  <w:style w:type="character" w:customStyle="1" w:styleId="WW8Num57z7">
    <w:name w:val="WW8Num57z7"/>
    <w:rsid w:val="00EB0837"/>
  </w:style>
  <w:style w:type="character" w:customStyle="1" w:styleId="WW8Num57z8">
    <w:name w:val="WW8Num57z8"/>
    <w:rsid w:val="00EB0837"/>
  </w:style>
  <w:style w:type="character" w:customStyle="1" w:styleId="WW8Num58z0">
    <w:name w:val="WW8Num58z0"/>
    <w:rsid w:val="00EB0837"/>
    <w:rPr>
      <w:rFonts w:ascii="Symbol" w:hAnsi="Symbol"/>
    </w:rPr>
  </w:style>
  <w:style w:type="character" w:customStyle="1" w:styleId="WW8Num58z1">
    <w:name w:val="WW8Num58z1"/>
    <w:rsid w:val="00EB0837"/>
    <w:rPr>
      <w:rFonts w:ascii="Courier New" w:hAnsi="Courier New"/>
    </w:rPr>
  </w:style>
  <w:style w:type="character" w:customStyle="1" w:styleId="WW8Num58z2">
    <w:name w:val="WW8Num58z2"/>
    <w:rsid w:val="00EB0837"/>
    <w:rPr>
      <w:rFonts w:ascii="Wingdings" w:hAnsi="Wingdings"/>
    </w:rPr>
  </w:style>
  <w:style w:type="character" w:customStyle="1" w:styleId="WW8Num59z0">
    <w:name w:val="WW8Num59z0"/>
    <w:rsid w:val="00EB0837"/>
  </w:style>
  <w:style w:type="character" w:customStyle="1" w:styleId="WW8Num59z1">
    <w:name w:val="WW8Num59z1"/>
    <w:rsid w:val="00EB0837"/>
  </w:style>
  <w:style w:type="character" w:customStyle="1" w:styleId="WW8Num59z2">
    <w:name w:val="WW8Num59z2"/>
    <w:rsid w:val="00EB0837"/>
  </w:style>
  <w:style w:type="character" w:customStyle="1" w:styleId="WW8Num59z3">
    <w:name w:val="WW8Num59z3"/>
    <w:rsid w:val="00EB0837"/>
  </w:style>
  <w:style w:type="character" w:customStyle="1" w:styleId="WW8Num59z4">
    <w:name w:val="WW8Num59z4"/>
    <w:rsid w:val="00EB0837"/>
  </w:style>
  <w:style w:type="character" w:customStyle="1" w:styleId="WW8Num59z5">
    <w:name w:val="WW8Num59z5"/>
    <w:rsid w:val="00EB0837"/>
  </w:style>
  <w:style w:type="character" w:customStyle="1" w:styleId="WW8Num59z6">
    <w:name w:val="WW8Num59z6"/>
    <w:rsid w:val="00EB0837"/>
  </w:style>
  <w:style w:type="character" w:customStyle="1" w:styleId="WW8Num59z7">
    <w:name w:val="WW8Num59z7"/>
    <w:rsid w:val="00EB0837"/>
  </w:style>
  <w:style w:type="character" w:customStyle="1" w:styleId="WW8Num59z8">
    <w:name w:val="WW8Num59z8"/>
    <w:rsid w:val="00EB0837"/>
  </w:style>
  <w:style w:type="character" w:customStyle="1" w:styleId="WW8Num60z0">
    <w:name w:val="WW8Num60z0"/>
    <w:rsid w:val="00EB0837"/>
    <w:rPr>
      <w:rFonts w:ascii="Symbol" w:hAnsi="Symbol"/>
      <w:sz w:val="24"/>
    </w:rPr>
  </w:style>
  <w:style w:type="character" w:customStyle="1" w:styleId="WW8Num60z1">
    <w:name w:val="WW8Num60z1"/>
    <w:rsid w:val="00EB0837"/>
  </w:style>
  <w:style w:type="character" w:customStyle="1" w:styleId="WW8Num60z2">
    <w:name w:val="WW8Num60z2"/>
    <w:rsid w:val="00EB0837"/>
  </w:style>
  <w:style w:type="character" w:customStyle="1" w:styleId="WW8Num60z3">
    <w:name w:val="WW8Num60z3"/>
    <w:rsid w:val="00EB0837"/>
  </w:style>
  <w:style w:type="character" w:customStyle="1" w:styleId="WW8Num60z4">
    <w:name w:val="WW8Num60z4"/>
    <w:rsid w:val="00EB0837"/>
  </w:style>
  <w:style w:type="character" w:customStyle="1" w:styleId="WW8Num60z5">
    <w:name w:val="WW8Num60z5"/>
    <w:rsid w:val="00EB0837"/>
  </w:style>
  <w:style w:type="character" w:customStyle="1" w:styleId="WW8Num60z6">
    <w:name w:val="WW8Num60z6"/>
    <w:rsid w:val="00EB0837"/>
  </w:style>
  <w:style w:type="character" w:customStyle="1" w:styleId="WW8Num60z7">
    <w:name w:val="WW8Num60z7"/>
    <w:rsid w:val="00EB0837"/>
  </w:style>
  <w:style w:type="character" w:customStyle="1" w:styleId="WW8Num60z8">
    <w:name w:val="WW8Num60z8"/>
    <w:rsid w:val="00EB0837"/>
  </w:style>
  <w:style w:type="character" w:customStyle="1" w:styleId="WW8Num61z0">
    <w:name w:val="WW8Num61z0"/>
    <w:rsid w:val="00EB0837"/>
    <w:rPr>
      <w:rFonts w:ascii="Symbol" w:hAnsi="Symbol"/>
    </w:rPr>
  </w:style>
  <w:style w:type="character" w:customStyle="1" w:styleId="WW8Num61z1">
    <w:name w:val="WW8Num61z1"/>
    <w:rsid w:val="00EB0837"/>
    <w:rPr>
      <w:rFonts w:ascii="Courier New" w:hAnsi="Courier New"/>
    </w:rPr>
  </w:style>
  <w:style w:type="character" w:customStyle="1" w:styleId="WW8Num61z2">
    <w:name w:val="WW8Num61z2"/>
    <w:rsid w:val="00EB0837"/>
    <w:rPr>
      <w:rFonts w:ascii="Wingdings" w:hAnsi="Wingdings"/>
    </w:rPr>
  </w:style>
  <w:style w:type="character" w:customStyle="1" w:styleId="WW8Num62z0">
    <w:name w:val="WW8Num62z0"/>
    <w:rsid w:val="00EB0837"/>
    <w:rPr>
      <w:rFonts w:ascii="Calibri" w:hAnsi="Calibri"/>
      <w:sz w:val="24"/>
    </w:rPr>
  </w:style>
  <w:style w:type="character" w:customStyle="1" w:styleId="WW8Num62z1">
    <w:name w:val="WW8Num62z1"/>
    <w:rsid w:val="00EB0837"/>
  </w:style>
  <w:style w:type="character" w:customStyle="1" w:styleId="WW8Num62z2">
    <w:name w:val="WW8Num62z2"/>
    <w:rsid w:val="00EB0837"/>
  </w:style>
  <w:style w:type="character" w:customStyle="1" w:styleId="WW8Num62z3">
    <w:name w:val="WW8Num62z3"/>
    <w:rsid w:val="00EB0837"/>
  </w:style>
  <w:style w:type="character" w:customStyle="1" w:styleId="WW8Num62z4">
    <w:name w:val="WW8Num62z4"/>
    <w:rsid w:val="00EB0837"/>
  </w:style>
  <w:style w:type="character" w:customStyle="1" w:styleId="WW8Num62z5">
    <w:name w:val="WW8Num62z5"/>
    <w:rsid w:val="00EB0837"/>
  </w:style>
  <w:style w:type="character" w:customStyle="1" w:styleId="WW8Num62z6">
    <w:name w:val="WW8Num62z6"/>
    <w:rsid w:val="00EB0837"/>
  </w:style>
  <w:style w:type="character" w:customStyle="1" w:styleId="WW8Num62z7">
    <w:name w:val="WW8Num62z7"/>
    <w:rsid w:val="00EB0837"/>
  </w:style>
  <w:style w:type="character" w:customStyle="1" w:styleId="WW8Num62z8">
    <w:name w:val="WW8Num62z8"/>
    <w:rsid w:val="00EB0837"/>
  </w:style>
  <w:style w:type="character" w:customStyle="1" w:styleId="WW8Num63z0">
    <w:name w:val="WW8Num63z0"/>
    <w:rsid w:val="00EB0837"/>
    <w:rPr>
      <w:rFonts w:ascii="Symbol" w:hAnsi="Symbol"/>
    </w:rPr>
  </w:style>
  <w:style w:type="character" w:customStyle="1" w:styleId="WW8Num63z1">
    <w:name w:val="WW8Num63z1"/>
    <w:rsid w:val="00EB0837"/>
    <w:rPr>
      <w:rFonts w:ascii="Courier New" w:hAnsi="Courier New"/>
    </w:rPr>
  </w:style>
  <w:style w:type="character" w:customStyle="1" w:styleId="WW8Num63z2">
    <w:name w:val="WW8Num63z2"/>
    <w:rsid w:val="00EB0837"/>
    <w:rPr>
      <w:rFonts w:ascii="Wingdings" w:hAnsi="Wingdings"/>
    </w:rPr>
  </w:style>
  <w:style w:type="character" w:customStyle="1" w:styleId="Domylnaczcionkaakapitu2">
    <w:name w:val="Domyślna czcionka akapitu2"/>
    <w:rsid w:val="00EB0837"/>
  </w:style>
  <w:style w:type="character" w:customStyle="1" w:styleId="WW8Num9z2">
    <w:name w:val="WW8Num9z2"/>
    <w:rsid w:val="00EB0837"/>
  </w:style>
  <w:style w:type="character" w:customStyle="1" w:styleId="WW8Num10z1">
    <w:name w:val="WW8Num10z1"/>
    <w:rsid w:val="00EB0837"/>
    <w:rPr>
      <w:rFonts w:ascii="Wingdings 2" w:hAnsi="Wingdings 2"/>
      <w:sz w:val="18"/>
    </w:rPr>
  </w:style>
  <w:style w:type="character" w:customStyle="1" w:styleId="WW8Num13z1">
    <w:name w:val="WW8Num13z1"/>
    <w:rsid w:val="00EB0837"/>
    <w:rPr>
      <w:rFonts w:ascii="Wingdings 2" w:hAnsi="Wingdings 2"/>
      <w:sz w:val="18"/>
    </w:rPr>
  </w:style>
  <w:style w:type="character" w:customStyle="1" w:styleId="WW8Num21z2">
    <w:name w:val="WW8Num21z2"/>
    <w:rsid w:val="00EB0837"/>
  </w:style>
  <w:style w:type="character" w:customStyle="1" w:styleId="Absatz-Standardschriftart">
    <w:name w:val="Absatz-Standardschriftart"/>
    <w:rsid w:val="00EB0837"/>
  </w:style>
  <w:style w:type="character" w:customStyle="1" w:styleId="WW8Num10z2">
    <w:name w:val="WW8Num10z2"/>
    <w:rsid w:val="00EB0837"/>
  </w:style>
  <w:style w:type="character" w:customStyle="1" w:styleId="Domylnaczcionkaakapitu1">
    <w:name w:val="Domyślna czcionka akapitu1"/>
    <w:rsid w:val="00EB0837"/>
  </w:style>
  <w:style w:type="character" w:styleId="Hipercze">
    <w:name w:val="Hyperlink"/>
    <w:uiPriority w:val="99"/>
    <w:rsid w:val="00EB0837"/>
    <w:rPr>
      <w:rFonts w:cs="Times New Roman"/>
      <w:color w:val="0000FF"/>
      <w:u w:val="single"/>
    </w:rPr>
  </w:style>
  <w:style w:type="character" w:customStyle="1" w:styleId="FontStyle49">
    <w:name w:val="Font Style49"/>
    <w:rsid w:val="00EB0837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EB0837"/>
    <w:rPr>
      <w:sz w:val="16"/>
    </w:rPr>
  </w:style>
  <w:style w:type="character" w:customStyle="1" w:styleId="NagwekZnak">
    <w:name w:val="Nagłówek Znak"/>
    <w:rsid w:val="00EB0837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EB0837"/>
  </w:style>
  <w:style w:type="character" w:customStyle="1" w:styleId="StopkaZnak">
    <w:name w:val="Stopka Znak"/>
    <w:uiPriority w:val="99"/>
    <w:rsid w:val="00EB0837"/>
    <w:rPr>
      <w:sz w:val="24"/>
    </w:rPr>
  </w:style>
  <w:style w:type="character" w:customStyle="1" w:styleId="ZwykytekstZnak">
    <w:name w:val="Zwykły tekst Znak"/>
    <w:rsid w:val="00EB0837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EB0837"/>
    <w:rPr>
      <w:rFonts w:ascii="Arial" w:hAnsi="Arial"/>
      <w:sz w:val="24"/>
    </w:rPr>
  </w:style>
  <w:style w:type="character" w:customStyle="1" w:styleId="TekstpodstawowywcityZnak">
    <w:name w:val="Tekst podstawowy wcięty Znak"/>
    <w:rsid w:val="00EB0837"/>
    <w:rPr>
      <w:sz w:val="24"/>
    </w:rPr>
  </w:style>
  <w:style w:type="character" w:customStyle="1" w:styleId="TekstkomentarzaZnak">
    <w:name w:val="Tekst komentarza Znak"/>
    <w:rsid w:val="00EB0837"/>
  </w:style>
  <w:style w:type="character" w:customStyle="1" w:styleId="h2">
    <w:name w:val="h2"/>
    <w:rsid w:val="00EB0837"/>
  </w:style>
  <w:style w:type="character" w:customStyle="1" w:styleId="h1">
    <w:name w:val="h1"/>
    <w:rsid w:val="00EB0837"/>
  </w:style>
  <w:style w:type="character" w:customStyle="1" w:styleId="Odwoaniedokomentarza2">
    <w:name w:val="Odwołanie do komentarza2"/>
    <w:rsid w:val="00EB0837"/>
    <w:rPr>
      <w:sz w:val="16"/>
    </w:rPr>
  </w:style>
  <w:style w:type="character" w:customStyle="1" w:styleId="TekstprzypisudolnegoZnak">
    <w:name w:val="Tekst przypisu dolnego Znak"/>
    <w:rsid w:val="00EB0837"/>
  </w:style>
  <w:style w:type="character" w:customStyle="1" w:styleId="Odwoanieprzypisudolnego1">
    <w:name w:val="Odwołanie przypisu dolnego1"/>
    <w:rsid w:val="00EB0837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EB0837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EB0837"/>
    <w:pPr>
      <w:jc w:val="both"/>
    </w:pPr>
    <w:rPr>
      <w:lang w:val="x-none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EB0837"/>
    <w:rPr>
      <w:rFonts w:cs="Tahoma"/>
    </w:rPr>
  </w:style>
  <w:style w:type="paragraph" w:customStyle="1" w:styleId="Podpis2">
    <w:name w:val="Podpis2"/>
    <w:basedOn w:val="Normalny"/>
    <w:rsid w:val="00EB0837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EB0837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EB0837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EB0837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EB0837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EB083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EB0837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EB0837"/>
    <w:pPr>
      <w:ind w:left="720"/>
    </w:pPr>
  </w:style>
  <w:style w:type="paragraph" w:styleId="NormalnyWeb">
    <w:name w:val="Normal (Web)"/>
    <w:basedOn w:val="Normalny"/>
    <w:uiPriority w:val="99"/>
    <w:rsid w:val="00EB0837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EB0837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EB0837"/>
    <w:pPr>
      <w:spacing w:after="120"/>
      <w:ind w:left="283"/>
    </w:pPr>
    <w:rPr>
      <w:lang w:val="x-none"/>
    </w:r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EB0837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EB0837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EB0837"/>
    <w:pPr>
      <w:jc w:val="both"/>
    </w:pPr>
    <w:rPr>
      <w:szCs w:val="20"/>
    </w:rPr>
  </w:style>
  <w:style w:type="paragraph" w:customStyle="1" w:styleId="Style17">
    <w:name w:val="Style17"/>
    <w:basedOn w:val="Normalny"/>
    <w:rsid w:val="00EB0837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EB0837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EB0837"/>
    <w:rPr>
      <w:sz w:val="2"/>
      <w:szCs w:val="20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EB0837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EB0837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EB0837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EB0837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EB0837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EB0837"/>
    <w:rPr>
      <w:b/>
      <w:bCs/>
      <w:lang w:val="x-none"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EB0837"/>
    <w:pPr>
      <w:ind w:left="720"/>
    </w:pPr>
  </w:style>
  <w:style w:type="paragraph" w:customStyle="1" w:styleId="Zawartotabeli">
    <w:name w:val="Zawartość tabeli"/>
    <w:basedOn w:val="Normalny"/>
    <w:rsid w:val="00EB0837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EB0837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EB0837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EB0837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EB0837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EB0837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EB0837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EB0837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EB0837"/>
    <w:rPr>
      <w:sz w:val="20"/>
      <w:szCs w:val="20"/>
    </w:rPr>
  </w:style>
  <w:style w:type="paragraph" w:customStyle="1" w:styleId="Listapunktowana1">
    <w:name w:val="Lista punktowana1"/>
    <w:basedOn w:val="Normalny"/>
    <w:rsid w:val="00EB0837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EB0837"/>
    <w:rPr>
      <w:sz w:val="20"/>
      <w:szCs w:val="20"/>
      <w:lang w:val="x-none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EB0837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EB0837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EB0837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EB0837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7BAA9-C47F-4720-A279-676E67E47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574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creator>bziecina</dc:creator>
  <cp:lastModifiedBy>J.Kuczek</cp:lastModifiedBy>
  <cp:revision>33</cp:revision>
  <cp:lastPrinted>2025-04-01T10:05:00Z</cp:lastPrinted>
  <dcterms:created xsi:type="dcterms:W3CDTF">2021-10-08T06:30:00Z</dcterms:created>
  <dcterms:modified xsi:type="dcterms:W3CDTF">2026-04-01T05:39:00Z</dcterms:modified>
</cp:coreProperties>
</file>